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9B1CD0" w:rsidRDefault="00F21326" w:rsidP="00844DAA">
      <w:pPr>
        <w:tabs>
          <w:tab w:val="left" w:pos="851"/>
        </w:tabs>
        <w:spacing w:before="60" w:after="60"/>
        <w:jc w:val="center"/>
        <w:rPr>
          <w:rFonts w:ascii="Arial" w:hAnsi="Arial" w:cs="Arial"/>
          <w:sz w:val="22"/>
          <w:szCs w:val="22"/>
        </w:rPr>
      </w:pPr>
      <w:r>
        <w:rPr>
          <w:noProof/>
          <w:lang w:eastAsia="fr-FR"/>
        </w:rPr>
        <mc:AlternateContent>
          <mc:Choice Requires="wps">
            <w:drawing>
              <wp:anchor distT="45720" distB="45720" distL="114300" distR="114300" simplePos="0" relativeHeight="251657728" behindDoc="0" locked="0" layoutInCell="1" allowOverlap="1">
                <wp:simplePos x="0" y="0"/>
                <wp:positionH relativeFrom="column">
                  <wp:posOffset>-45085</wp:posOffset>
                </wp:positionH>
                <wp:positionV relativeFrom="paragraph">
                  <wp:posOffset>882650</wp:posOffset>
                </wp:positionV>
                <wp:extent cx="1760220" cy="441960"/>
                <wp:effectExtent l="0" t="0" r="0" b="0"/>
                <wp:wrapSquare wrapText="bothSides"/>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0220" cy="441960"/>
                        </a:xfrm>
                        <a:prstGeom prst="rect">
                          <a:avLst/>
                        </a:prstGeom>
                        <a:solidFill>
                          <a:srgbClr val="FFFFFF"/>
                        </a:solidFill>
                        <a:ln w="9525">
                          <a:noFill/>
                          <a:miter lim="800000"/>
                          <a:headEnd/>
                          <a:tailEnd/>
                        </a:ln>
                      </wps:spPr>
                      <wps:txbx>
                        <w:txbxContent>
                          <w:p w:rsidR="001152BB" w:rsidRPr="001152BB" w:rsidRDefault="0067189A" w:rsidP="00F21326">
                            <w:pPr>
                              <w:rPr>
                                <w:rFonts w:ascii="Arial" w:hAnsi="Arial" w:cs="Arial"/>
                                <w:sz w:val="18"/>
                                <w:szCs w:val="18"/>
                              </w:rPr>
                            </w:pPr>
                            <w:r>
                              <w:rPr>
                                <w:rFonts w:ascii="Arial" w:hAnsi="Arial" w:cs="Arial"/>
                                <w:sz w:val="18"/>
                                <w:szCs w:val="18"/>
                              </w:rPr>
                              <w:t>Direction de la mémoire,</w:t>
                            </w:r>
                          </w:p>
                          <w:p w:rsidR="001152BB" w:rsidRPr="001152BB" w:rsidRDefault="001152BB" w:rsidP="00F21326">
                            <w:pPr>
                              <w:rPr>
                                <w:rFonts w:ascii="Arial" w:hAnsi="Arial" w:cs="Arial"/>
                                <w:sz w:val="18"/>
                                <w:szCs w:val="18"/>
                              </w:rPr>
                            </w:pPr>
                            <w:proofErr w:type="gramStart"/>
                            <w:r w:rsidRPr="001152BB">
                              <w:rPr>
                                <w:rFonts w:ascii="Arial" w:hAnsi="Arial" w:cs="Arial"/>
                                <w:sz w:val="18"/>
                                <w:szCs w:val="18"/>
                              </w:rPr>
                              <w:t>de</w:t>
                            </w:r>
                            <w:proofErr w:type="gramEnd"/>
                            <w:r w:rsidRPr="001152BB">
                              <w:rPr>
                                <w:rFonts w:ascii="Arial" w:hAnsi="Arial" w:cs="Arial"/>
                                <w:sz w:val="18"/>
                                <w:szCs w:val="18"/>
                              </w:rPr>
                              <w:t xml:space="preserve"> la </w:t>
                            </w:r>
                            <w:r w:rsidR="0067189A">
                              <w:rPr>
                                <w:rFonts w:ascii="Arial" w:hAnsi="Arial" w:cs="Arial"/>
                                <w:sz w:val="18"/>
                                <w:szCs w:val="18"/>
                              </w:rPr>
                              <w:t>culture</w:t>
                            </w:r>
                            <w:r w:rsidRPr="001152BB">
                              <w:rPr>
                                <w:rFonts w:ascii="Arial" w:hAnsi="Arial" w:cs="Arial"/>
                                <w:sz w:val="18"/>
                                <w:szCs w:val="18"/>
                              </w:rPr>
                              <w:t xml:space="preserve"> et des archives</w:t>
                            </w:r>
                          </w:p>
                          <w:p w:rsidR="001152BB" w:rsidRDefault="001152BB" w:rsidP="00F2132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Zone de texte 2" o:spid="_x0000_s1026" type="#_x0000_t202" style="position:absolute;left:0;text-align:left;margin-left:-3.55pt;margin-top:69.5pt;width:138.6pt;height:34.8pt;z-index:2516577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" stroked="f">
                <v:textbox>
                  <w:txbxContent>
                    <w:p w:rsidR="001152BB" w:rsidRPr="001152BB" w:rsidRDefault="0067189A" w:rsidP="00F21326">
                      <w:pPr>
                        <w:rPr>
                          <w:rFonts w:ascii="Arial" w:hAnsi="Arial" w:cs="Arial"/>
                          <w:sz w:val="18"/>
                          <w:szCs w:val="18"/>
                        </w:rPr>
                      </w:pPr>
                      <w:r>
                        <w:rPr>
                          <w:rFonts w:ascii="Arial" w:hAnsi="Arial" w:cs="Arial"/>
                          <w:sz w:val="18"/>
                          <w:szCs w:val="18"/>
                        </w:rPr>
                        <w:t>Direction de la mémoire,</w:t>
                      </w:r>
                    </w:p>
                    <w:p w:rsidR="001152BB" w:rsidRPr="001152BB" w:rsidRDefault="001152BB" w:rsidP="00F21326">
                      <w:pPr>
                        <w:rPr>
                          <w:rFonts w:ascii="Arial" w:hAnsi="Arial" w:cs="Arial"/>
                          <w:sz w:val="18"/>
                          <w:szCs w:val="18"/>
                        </w:rPr>
                      </w:pPr>
                      <w:proofErr w:type="gramStart"/>
                      <w:r w:rsidRPr="001152BB">
                        <w:rPr>
                          <w:rFonts w:ascii="Arial" w:hAnsi="Arial" w:cs="Arial"/>
                          <w:sz w:val="18"/>
                          <w:szCs w:val="18"/>
                        </w:rPr>
                        <w:t>de</w:t>
                      </w:r>
                      <w:proofErr w:type="gramEnd"/>
                      <w:r w:rsidRPr="001152BB">
                        <w:rPr>
                          <w:rFonts w:ascii="Arial" w:hAnsi="Arial" w:cs="Arial"/>
                          <w:sz w:val="18"/>
                          <w:szCs w:val="18"/>
                        </w:rPr>
                        <w:t xml:space="preserve"> la </w:t>
                      </w:r>
                      <w:r w:rsidR="0067189A">
                        <w:rPr>
                          <w:rFonts w:ascii="Arial" w:hAnsi="Arial" w:cs="Arial"/>
                          <w:sz w:val="18"/>
                          <w:szCs w:val="18"/>
                        </w:rPr>
                        <w:t>culture</w:t>
                      </w:r>
                      <w:r w:rsidRPr="001152BB">
                        <w:rPr>
                          <w:rFonts w:ascii="Arial" w:hAnsi="Arial" w:cs="Arial"/>
                          <w:sz w:val="18"/>
                          <w:szCs w:val="18"/>
                        </w:rPr>
                        <w:t xml:space="preserve"> et des archives</w:t>
                      </w:r>
                    </w:p>
                    <w:p w:rsidR="001152BB" w:rsidRDefault="001152BB" w:rsidP="00F21326"/>
                  </w:txbxContent>
                </v:textbox>
                <w10:wrap type="square"/>
              </v:shape>
            </w:pict>
          </mc:Fallback>
        </mc:AlternateContent>
      </w:r>
    </w:p>
    <w:tbl>
      <w:tblPr>
        <w:tblW w:w="10419" w:type="dxa"/>
        <w:tblLayout w:type="fixed"/>
        <w:tblCellMar>
          <w:left w:w="71" w:type="dxa"/>
          <w:right w:w="71" w:type="dxa"/>
        </w:tblCellMar>
        <w:tblLook w:val="0000" w:firstRow="0" w:lastRow="0" w:firstColumn="0" w:lastColumn="0" w:noHBand="0" w:noVBand="0"/>
      </w:tblPr>
      <w:tblGrid>
        <w:gridCol w:w="10419"/>
      </w:tblGrid>
      <w:tr w:rsidR="009B1CD0" w:rsidTr="00F21326">
        <w:trPr>
          <w:trHeight w:val="1132"/>
        </w:trPr>
        <w:tc>
          <w:tcPr>
            <w:tcW w:w="10419" w:type="dxa"/>
            <w:shd w:val="clear" w:color="auto" w:fill="auto"/>
          </w:tcPr>
          <w:p w:rsidR="00F21326" w:rsidRDefault="00F21326" w:rsidP="001152BB">
            <w:pPr>
              <w:pStyle w:val="En-tte"/>
            </w:pPr>
          </w:p>
          <w:p w:rsidR="001152BB" w:rsidRPr="0067189A" w:rsidRDefault="001152BB" w:rsidP="001152BB">
            <w:pPr>
              <w:pStyle w:val="En-tte"/>
            </w:pPr>
            <w:r w:rsidRPr="0067189A">
              <w:t>Service Historique de la Défense</w:t>
            </w:r>
          </w:p>
          <w:p w:rsidR="001152BB" w:rsidRPr="0067189A" w:rsidRDefault="001152BB" w:rsidP="001152BB">
            <w:pPr>
              <w:pStyle w:val="En-tte"/>
            </w:pPr>
            <w:r w:rsidRPr="0067189A">
              <w:t>Secrétariat général</w:t>
            </w:r>
          </w:p>
          <w:p w:rsidR="001152BB" w:rsidRPr="0067189A" w:rsidRDefault="0067189A" w:rsidP="001152BB">
            <w:pPr>
              <w:pStyle w:val="En-tte"/>
            </w:pPr>
            <w:r w:rsidRPr="0067189A">
              <w:t>Bureau Finances-A</w:t>
            </w:r>
            <w:r w:rsidR="001152BB" w:rsidRPr="0067189A">
              <w:t>chats</w:t>
            </w:r>
          </w:p>
          <w:p w:rsidR="001152BB" w:rsidRDefault="001152BB" w:rsidP="001152BB">
            <w:pPr>
              <w:pStyle w:val="En-tte"/>
            </w:pPr>
          </w:p>
        </w:tc>
      </w:tr>
    </w:tbl>
    <w:p w:rsidR="009B1CD0" w:rsidRDefault="009B1CD0" w:rsidP="00844DAA">
      <w:pPr>
        <w:tabs>
          <w:tab w:val="left" w:pos="851"/>
        </w:tabs>
        <w:sectPr w:rsidR="009B1CD0">
          <w:headerReference w:type="default" r:id="rId8"/>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tc>
          <w:tcPr>
            <w:tcW w:w="9002" w:type="dxa"/>
            <w:shd w:val="clear" w:color="auto" w:fill="66CCFF"/>
          </w:tcPr>
          <w:p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rsidR="009B1CD0" w:rsidRDefault="009B1CD0" w:rsidP="001152BB">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p>
        </w:tc>
        <w:tc>
          <w:tcPr>
            <w:tcW w:w="1275" w:type="dxa"/>
            <w:shd w:val="clear" w:color="auto" w:fill="66CCFF"/>
          </w:tcPr>
          <w:p w:rsidR="009B1CD0" w:rsidRDefault="00E47798" w:rsidP="0083205E">
            <w:pPr>
              <w:pStyle w:val="Titre8"/>
              <w:tabs>
                <w:tab w:val="left" w:pos="851"/>
                <w:tab w:val="right" w:pos="9639"/>
              </w:tabs>
              <w:spacing w:before="120" w:after="120"/>
            </w:pPr>
            <w:r>
              <w:rPr>
                <w:caps/>
                <w:sz w:val="28"/>
                <w:szCs w:val="28"/>
              </w:rPr>
              <w:t>ATTRI1</w:t>
            </w:r>
          </w:p>
        </w:tc>
      </w:tr>
    </w:tbl>
    <w:p w:rsidR="004C5755" w:rsidRPr="001C7D87" w:rsidRDefault="004C5755" w:rsidP="004C5755">
      <w:pPr>
        <w:jc w:val="both"/>
        <w:rPr>
          <w:rFonts w:ascii="Arial" w:hAnsi="Arial" w:cs="Arial"/>
          <w:i/>
          <w:sz w:val="18"/>
          <w:szCs w:val="18"/>
        </w:rPr>
      </w:pPr>
    </w:p>
    <w:p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tc>
          <w:tcPr>
            <w:tcW w:w="10277" w:type="dxa"/>
            <w:shd w:val="clear" w:color="auto" w:fill="66CCFF"/>
          </w:tcPr>
          <w:p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rsidR="009B1CD0" w:rsidRDefault="009B1CD0" w:rsidP="006C4338">
      <w:pPr>
        <w:tabs>
          <w:tab w:val="left" w:pos="426"/>
          <w:tab w:val="left" w:pos="851"/>
        </w:tabs>
        <w:jc w:val="both"/>
      </w:pPr>
    </w:p>
    <w:p w:rsidR="009B1CD0" w:rsidRDefault="009B1CD0" w:rsidP="006C4338">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sidR="00FA4C65">
        <w:rPr>
          <w:rFonts w:ascii="Arial" w:eastAsia="Arial" w:hAnsi="Arial" w:cs="Arial"/>
          <w:spacing w:val="-10"/>
        </w:rPr>
        <w:t xml:space="preserve"> </w:t>
      </w:r>
      <w:r>
        <w:rPr>
          <w:rFonts w:ascii="Arial" w:hAnsi="Arial" w:cs="Arial"/>
        </w:rPr>
        <w:t xml:space="preserve">Objet </w:t>
      </w:r>
      <w:r w:rsidR="004700F0">
        <w:rPr>
          <w:rFonts w:ascii="Arial" w:hAnsi="Arial" w:cs="Arial"/>
          <w:bCs/>
        </w:rPr>
        <w:t>du marché public</w:t>
      </w:r>
      <w:r w:rsidR="0067189A">
        <w:rPr>
          <w:rFonts w:ascii="Arial" w:hAnsi="Arial" w:cs="Arial"/>
          <w:bCs/>
        </w:rPr>
        <w:t xml:space="preserve"> : </w:t>
      </w:r>
    </w:p>
    <w:p w:rsidR="009B1CD0" w:rsidRDefault="009B1CD0" w:rsidP="005846FB">
      <w:pPr>
        <w:tabs>
          <w:tab w:val="left" w:pos="426"/>
          <w:tab w:val="left" w:pos="851"/>
        </w:tabs>
        <w:jc w:val="both"/>
        <w:rPr>
          <w:rFonts w:ascii="Arial" w:hAnsi="Arial" w:cs="Arial"/>
        </w:rPr>
      </w:pPr>
    </w:p>
    <w:p w:rsidR="009B1CD0" w:rsidRDefault="00F21326" w:rsidP="005846FB">
      <w:pPr>
        <w:tabs>
          <w:tab w:val="left" w:pos="426"/>
          <w:tab w:val="left" w:pos="851"/>
        </w:tabs>
        <w:jc w:val="both"/>
        <w:rPr>
          <w:rFonts w:ascii="Arial" w:hAnsi="Arial" w:cs="Arial"/>
          <w:b/>
          <w:sz w:val="22"/>
        </w:rPr>
      </w:pPr>
      <w:r>
        <w:rPr>
          <w:rFonts w:ascii="Arial" w:hAnsi="Arial" w:cs="Arial"/>
          <w:b/>
          <w:sz w:val="22"/>
        </w:rPr>
        <w:t xml:space="preserve">Acquisition </w:t>
      </w:r>
      <w:r w:rsidR="00B62E3D" w:rsidRPr="00B62E3D">
        <w:rPr>
          <w:rFonts w:ascii="Arial" w:hAnsi="Arial" w:cs="Arial"/>
          <w:b/>
          <w:sz w:val="22"/>
        </w:rPr>
        <w:t>de purificateur d’air mobiles destinés aux espaces de conservation des fonds et collections du Service historique de la Défense</w:t>
      </w:r>
    </w:p>
    <w:p w:rsidR="00B62E3D" w:rsidRDefault="00B62E3D" w:rsidP="005846FB">
      <w:pPr>
        <w:tabs>
          <w:tab w:val="left" w:pos="426"/>
          <w:tab w:val="left" w:pos="851"/>
        </w:tabs>
        <w:jc w:val="both"/>
        <w:rPr>
          <w:rFonts w:ascii="Arial" w:hAnsi="Arial" w:cs="Arial"/>
        </w:rPr>
      </w:pPr>
    </w:p>
    <w:p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tc>
          <w:tcPr>
            <w:tcW w:w="10277" w:type="dxa"/>
            <w:shd w:val="clear" w:color="auto" w:fill="66CCFF"/>
          </w:tcPr>
          <w:p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rsidR="009B1CD0" w:rsidRDefault="009B1CD0" w:rsidP="006C4338">
      <w:pPr>
        <w:tabs>
          <w:tab w:val="left" w:pos="851"/>
        </w:tabs>
      </w:pPr>
    </w:p>
    <w:p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rsidR="009B1CD0" w:rsidRDefault="009B1CD0" w:rsidP="005846FB">
      <w:pPr>
        <w:tabs>
          <w:tab w:val="left" w:pos="851"/>
        </w:tabs>
        <w:rPr>
          <w:rFonts w:ascii="Arial" w:hAnsi="Arial" w:cs="Arial"/>
        </w:rPr>
      </w:pPr>
    </w:p>
    <w:p w:rsidR="009B1CD0" w:rsidRDefault="009B1CD0" w:rsidP="005846FB">
      <w:pPr>
        <w:tabs>
          <w:tab w:val="left" w:pos="851"/>
        </w:tabs>
        <w:jc w:val="both"/>
      </w:pPr>
      <w:r>
        <w:rPr>
          <w:rFonts w:ascii="Arial" w:hAnsi="Arial" w:cs="Arial"/>
        </w:rPr>
        <w:t xml:space="preserve">Après avoir pris connaissance des pièces constitutives du marché </w:t>
      </w:r>
      <w:r w:rsidR="00FE48C9">
        <w:rPr>
          <w:rFonts w:ascii="Arial" w:hAnsi="Arial" w:cs="Arial"/>
        </w:rPr>
        <w:t>public</w:t>
      </w:r>
      <w:r>
        <w:rPr>
          <w:rFonts w:ascii="Arial" w:hAnsi="Arial" w:cs="Arial"/>
        </w:rPr>
        <w:t xml:space="preserve"> suivantes,</w:t>
      </w:r>
    </w:p>
    <w:p w:rsidR="0001279F" w:rsidRPr="000532AD" w:rsidRDefault="0001279F" w:rsidP="0001279F">
      <w:pPr>
        <w:tabs>
          <w:tab w:val="left" w:pos="851"/>
        </w:tabs>
        <w:spacing w:before="120"/>
        <w:ind w:left="1135" w:hanging="284"/>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FA263F">
        <w:fldChar w:fldCharType="separate"/>
      </w:r>
      <w:r>
        <w:fldChar w:fldCharType="end"/>
      </w:r>
      <w:r w:rsidRPr="000532AD">
        <w:rPr>
          <w:rFonts w:ascii="Arial" w:hAnsi="Arial" w:cs="Arial"/>
        </w:rPr>
        <w:t xml:space="preserve"> </w:t>
      </w:r>
      <w:proofErr w:type="gramStart"/>
      <w:r w:rsidRPr="000532AD">
        <w:rPr>
          <w:rFonts w:ascii="Arial" w:hAnsi="Arial" w:cs="Arial"/>
        </w:rPr>
        <w:t>le</w:t>
      </w:r>
      <w:proofErr w:type="gramEnd"/>
      <w:r w:rsidRPr="00D34AB2">
        <w:rPr>
          <w:rFonts w:ascii="Arial" w:hAnsi="Arial" w:cs="Arial"/>
        </w:rPr>
        <w:t xml:space="preserve"> présent acte</w:t>
      </w:r>
      <w:r w:rsidRPr="000532AD">
        <w:rPr>
          <w:rFonts w:ascii="Arial" w:hAnsi="Arial" w:cs="Arial"/>
        </w:rPr>
        <w:t xml:space="preserve"> </w:t>
      </w:r>
      <w:r w:rsidRPr="00D34AB2">
        <w:rPr>
          <w:rFonts w:ascii="Arial" w:hAnsi="Arial" w:cs="Arial"/>
        </w:rPr>
        <w:t>d’engagement et s</w:t>
      </w:r>
      <w:r w:rsidR="00CA61D2">
        <w:rPr>
          <w:rFonts w:ascii="Arial" w:hAnsi="Arial" w:cs="Arial"/>
        </w:rPr>
        <w:t xml:space="preserve">es </w:t>
      </w:r>
      <w:r w:rsidRPr="000532AD">
        <w:rPr>
          <w:rFonts w:ascii="Arial" w:hAnsi="Arial" w:cs="Arial"/>
        </w:rPr>
        <w:t>annexe</w:t>
      </w:r>
      <w:r w:rsidR="00CA61D2">
        <w:rPr>
          <w:rFonts w:ascii="Arial" w:hAnsi="Arial" w:cs="Arial"/>
        </w:rPr>
        <w:t>s financières</w:t>
      </w:r>
      <w:r w:rsidRPr="000532AD">
        <w:rPr>
          <w:rFonts w:ascii="Arial" w:hAnsi="Arial" w:cs="Arial"/>
        </w:rPr>
        <w:t xml:space="preserve"> ;</w:t>
      </w:r>
    </w:p>
    <w:p w:rsidR="0001279F" w:rsidRPr="000532AD" w:rsidRDefault="0001279F" w:rsidP="0001279F">
      <w:pPr>
        <w:tabs>
          <w:tab w:val="left" w:pos="851"/>
        </w:tabs>
        <w:spacing w:before="120"/>
        <w:ind w:left="1135" w:hanging="284"/>
        <w:jc w:val="both"/>
      </w:pPr>
      <w:r>
        <w:fldChar w:fldCharType="begin">
          <w:ffData>
            <w:name w:val=""/>
            <w:enabled/>
            <w:calcOnExit w:val="0"/>
            <w:checkBox>
              <w:size w:val="20"/>
              <w:default w:val="1"/>
            </w:checkBox>
          </w:ffData>
        </w:fldChar>
      </w:r>
      <w:r>
        <w:instrText xml:space="preserve"> FORMCHECKBOX </w:instrText>
      </w:r>
      <w:r w:rsidR="00FA263F">
        <w:fldChar w:fldCharType="separate"/>
      </w:r>
      <w:r>
        <w:fldChar w:fldCharType="end"/>
      </w:r>
      <w:r w:rsidRPr="000532AD">
        <w:rPr>
          <w:rFonts w:ascii="Arial" w:hAnsi="Arial" w:cs="Arial"/>
        </w:rPr>
        <w:t xml:space="preserve"> </w:t>
      </w:r>
      <w:proofErr w:type="gramStart"/>
      <w:r w:rsidRPr="000532AD">
        <w:rPr>
          <w:rFonts w:ascii="Arial" w:hAnsi="Arial" w:cs="Arial"/>
        </w:rPr>
        <w:t>le</w:t>
      </w:r>
      <w:proofErr w:type="gramEnd"/>
      <w:r w:rsidRPr="000532AD">
        <w:rPr>
          <w:rFonts w:ascii="Arial" w:hAnsi="Arial" w:cs="Arial"/>
        </w:rPr>
        <w:t xml:space="preserve"> C</w:t>
      </w:r>
      <w:r>
        <w:rPr>
          <w:rFonts w:ascii="Arial" w:hAnsi="Arial" w:cs="Arial"/>
        </w:rPr>
        <w:t xml:space="preserve">CAP </w:t>
      </w:r>
      <w:r w:rsidR="004700F0">
        <w:rPr>
          <w:rFonts w:ascii="Arial" w:hAnsi="Arial" w:cs="Arial"/>
        </w:rPr>
        <w:t>du marché public</w:t>
      </w:r>
      <w:r w:rsidR="004E0DF5">
        <w:rPr>
          <w:rFonts w:ascii="Arial" w:hAnsi="Arial" w:cs="Arial"/>
        </w:rPr>
        <w:t xml:space="preserve"> </w:t>
      </w:r>
      <w:r>
        <w:rPr>
          <w:rFonts w:ascii="Arial" w:hAnsi="Arial" w:cs="Arial"/>
        </w:rPr>
        <w:t>n°ARM_SGA_</w:t>
      </w:r>
      <w:r w:rsidRPr="000532AD">
        <w:rPr>
          <w:rFonts w:ascii="Arial" w:hAnsi="Arial" w:cs="Arial"/>
        </w:rPr>
        <w:t>DMC</w:t>
      </w:r>
      <w:r>
        <w:rPr>
          <w:rFonts w:ascii="Arial" w:hAnsi="Arial" w:cs="Arial"/>
        </w:rPr>
        <w:t>A_SHD_SG_BFA_</w:t>
      </w:r>
      <w:r w:rsidRPr="000532AD">
        <w:rPr>
          <w:rFonts w:ascii="Arial" w:hAnsi="Arial" w:cs="Arial"/>
        </w:rPr>
        <w:t>0</w:t>
      </w:r>
      <w:r w:rsidR="00F21326">
        <w:rPr>
          <w:rFonts w:ascii="Arial" w:hAnsi="Arial" w:cs="Arial"/>
        </w:rPr>
        <w:t>1</w:t>
      </w:r>
      <w:r>
        <w:rPr>
          <w:rFonts w:ascii="Arial" w:hAnsi="Arial" w:cs="Arial"/>
        </w:rPr>
        <w:t>_</w:t>
      </w:r>
      <w:r w:rsidR="00F21326">
        <w:rPr>
          <w:rFonts w:ascii="Arial" w:hAnsi="Arial" w:cs="Arial"/>
        </w:rPr>
        <w:t>2026</w:t>
      </w:r>
      <w:r w:rsidRPr="000532AD">
        <w:rPr>
          <w:rFonts w:ascii="Arial" w:hAnsi="Arial" w:cs="Arial"/>
        </w:rPr>
        <w:t xml:space="preserve"> ;</w:t>
      </w:r>
    </w:p>
    <w:p w:rsidR="0001279F" w:rsidRPr="000532AD" w:rsidRDefault="0001279F" w:rsidP="0001279F">
      <w:pPr>
        <w:tabs>
          <w:tab w:val="left" w:pos="851"/>
        </w:tabs>
        <w:spacing w:before="120"/>
        <w:ind w:left="1135" w:hanging="284"/>
        <w:jc w:val="both"/>
      </w:pPr>
      <w:r>
        <w:fldChar w:fldCharType="begin">
          <w:ffData>
            <w:name w:val=""/>
            <w:enabled/>
            <w:calcOnExit w:val="0"/>
            <w:checkBox>
              <w:size w:val="20"/>
              <w:default w:val="1"/>
            </w:checkBox>
          </w:ffData>
        </w:fldChar>
      </w:r>
      <w:r>
        <w:instrText xml:space="preserve"> FORMCHECKBOX </w:instrText>
      </w:r>
      <w:r w:rsidR="00FA263F">
        <w:fldChar w:fldCharType="separate"/>
      </w:r>
      <w:r>
        <w:fldChar w:fldCharType="end"/>
      </w:r>
      <w:r w:rsidRPr="000532AD">
        <w:rPr>
          <w:rFonts w:ascii="Arial" w:hAnsi="Arial" w:cs="Arial"/>
        </w:rPr>
        <w:t xml:space="preserve"> </w:t>
      </w:r>
      <w:proofErr w:type="gramStart"/>
      <w:r w:rsidRPr="000532AD">
        <w:rPr>
          <w:rFonts w:ascii="Arial" w:hAnsi="Arial" w:cs="Arial"/>
        </w:rPr>
        <w:t>le</w:t>
      </w:r>
      <w:proofErr w:type="gramEnd"/>
      <w:r w:rsidRPr="000532AD">
        <w:rPr>
          <w:rFonts w:ascii="Arial" w:hAnsi="Arial" w:cs="Arial"/>
        </w:rPr>
        <w:t xml:space="preserve"> CCTP</w:t>
      </w:r>
      <w:r w:rsidR="004E0DF5">
        <w:rPr>
          <w:rFonts w:ascii="Arial" w:hAnsi="Arial" w:cs="Arial"/>
        </w:rPr>
        <w:t xml:space="preserve"> </w:t>
      </w:r>
      <w:r w:rsidR="004700F0">
        <w:rPr>
          <w:rFonts w:ascii="Arial" w:hAnsi="Arial" w:cs="Arial"/>
        </w:rPr>
        <w:t>du marché public</w:t>
      </w:r>
      <w:r w:rsidRPr="000532AD">
        <w:rPr>
          <w:rFonts w:ascii="Arial" w:hAnsi="Arial" w:cs="Arial"/>
        </w:rPr>
        <w:t xml:space="preserve"> n°</w:t>
      </w:r>
      <w:r>
        <w:rPr>
          <w:rFonts w:ascii="Arial" w:hAnsi="Arial" w:cs="Arial"/>
        </w:rPr>
        <w:t>ARM_SGA_DMCA_SHD_SG_BFA_</w:t>
      </w:r>
      <w:r w:rsidR="00F21326">
        <w:rPr>
          <w:rFonts w:ascii="Arial" w:hAnsi="Arial" w:cs="Arial"/>
        </w:rPr>
        <w:t>01_2026</w:t>
      </w:r>
      <w:r w:rsidR="00BE440E">
        <w:rPr>
          <w:rFonts w:ascii="Arial" w:hAnsi="Arial" w:cs="Arial"/>
        </w:rPr>
        <w:t xml:space="preserve"> </w:t>
      </w:r>
      <w:r w:rsidRPr="000532AD">
        <w:rPr>
          <w:rFonts w:ascii="Arial" w:hAnsi="Arial" w:cs="Arial"/>
        </w:rPr>
        <w:t>;</w:t>
      </w:r>
    </w:p>
    <w:p w:rsidR="0001279F" w:rsidRPr="000532AD" w:rsidRDefault="0001279F" w:rsidP="0001279F">
      <w:pPr>
        <w:tabs>
          <w:tab w:val="left" w:pos="851"/>
        </w:tabs>
        <w:spacing w:before="120"/>
        <w:ind w:left="1135" w:hanging="284"/>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FA263F">
        <w:fldChar w:fldCharType="separate"/>
      </w:r>
      <w:r>
        <w:fldChar w:fldCharType="end"/>
      </w:r>
      <w:r w:rsidRPr="000532AD">
        <w:rPr>
          <w:rFonts w:ascii="Arial" w:hAnsi="Arial" w:cs="Arial"/>
        </w:rPr>
        <w:t xml:space="preserve"> </w:t>
      </w:r>
      <w:proofErr w:type="gramStart"/>
      <w:r w:rsidRPr="000532AD">
        <w:rPr>
          <w:rFonts w:ascii="Arial" w:hAnsi="Arial" w:cs="Arial"/>
        </w:rPr>
        <w:t>le</w:t>
      </w:r>
      <w:proofErr w:type="gramEnd"/>
      <w:r w:rsidRPr="000532AD">
        <w:rPr>
          <w:rFonts w:ascii="Arial" w:hAnsi="Arial" w:cs="Arial"/>
        </w:rPr>
        <w:t xml:space="preserve"> CCAG FCS pris par arrêté du 31 mars 2021 ;</w:t>
      </w:r>
    </w:p>
    <w:p w:rsidR="0001279F" w:rsidRPr="000532AD" w:rsidRDefault="0001279F" w:rsidP="0001279F">
      <w:pPr>
        <w:tabs>
          <w:tab w:val="left" w:pos="851"/>
        </w:tabs>
        <w:spacing w:before="120"/>
        <w:ind w:left="1135" w:hanging="284"/>
        <w:jc w:val="both"/>
      </w:pPr>
      <w:r>
        <w:fldChar w:fldCharType="begin">
          <w:ffData>
            <w:name w:val=""/>
            <w:enabled/>
            <w:calcOnExit w:val="0"/>
            <w:checkBox>
              <w:size w:val="20"/>
              <w:default w:val="1"/>
            </w:checkBox>
          </w:ffData>
        </w:fldChar>
      </w:r>
      <w:r>
        <w:instrText xml:space="preserve"> FORMCHECKBOX </w:instrText>
      </w:r>
      <w:r w:rsidR="00FA263F">
        <w:fldChar w:fldCharType="separate"/>
      </w:r>
      <w:r>
        <w:fldChar w:fldCharType="end"/>
      </w:r>
      <w:r w:rsidRPr="000532AD">
        <w:rPr>
          <w:rFonts w:ascii="Arial" w:hAnsi="Arial" w:cs="Arial"/>
        </w:rPr>
        <w:t xml:space="preserve"> </w:t>
      </w:r>
      <w:proofErr w:type="gramStart"/>
      <w:r w:rsidRPr="000532AD">
        <w:rPr>
          <w:rFonts w:ascii="Arial" w:hAnsi="Arial" w:cs="Arial"/>
        </w:rPr>
        <w:t>le</w:t>
      </w:r>
      <w:proofErr w:type="gramEnd"/>
      <w:r w:rsidRPr="000532AD">
        <w:rPr>
          <w:rFonts w:ascii="Arial" w:hAnsi="Arial" w:cs="Arial"/>
        </w:rPr>
        <w:t xml:space="preserve"> cadre de réponse technique.</w:t>
      </w:r>
    </w:p>
    <w:p w:rsidR="009B1CD0" w:rsidRDefault="009B1CD0" w:rsidP="00710FD6">
      <w:pPr>
        <w:tabs>
          <w:tab w:val="left" w:pos="851"/>
        </w:tabs>
        <w:jc w:val="both"/>
        <w:rPr>
          <w:rFonts w:ascii="Arial" w:hAnsi="Arial" w:cs="Arial"/>
        </w:rPr>
      </w:pPr>
    </w:p>
    <w:p w:rsidR="009B1CD0" w:rsidRDefault="009B1CD0" w:rsidP="00E47798">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rsidR="009B1CD0" w:rsidRDefault="009B1CD0" w:rsidP="0083205E">
      <w:pPr>
        <w:tabs>
          <w:tab w:val="left" w:pos="851"/>
        </w:tabs>
        <w:jc w:val="both"/>
        <w:rPr>
          <w:rFonts w:ascii="Arial" w:hAnsi="Arial" w:cs="Arial"/>
        </w:rPr>
      </w:pPr>
    </w:p>
    <w:p w:rsidR="009B1CD0" w:rsidRDefault="007D7A65"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FA263F">
        <w:fldChar w:fldCharType="separate"/>
      </w:r>
      <w:r>
        <w:fldChar w:fldCharType="end"/>
      </w:r>
      <w:r w:rsidR="009B1CD0">
        <w:rPr>
          <w:rFonts w:ascii="Arial" w:hAnsi="Arial" w:cs="Arial"/>
        </w:rPr>
        <w:t xml:space="preserve"> </w:t>
      </w:r>
      <w:proofErr w:type="gramStart"/>
      <w:r w:rsidR="00D90A00">
        <w:rPr>
          <w:rFonts w:ascii="Arial" w:hAnsi="Arial" w:cs="Arial"/>
        </w:rPr>
        <w:t>le</w:t>
      </w:r>
      <w:proofErr w:type="gramEnd"/>
      <w:r w:rsidR="00D90A00">
        <w:rPr>
          <w:rFonts w:ascii="Arial" w:hAnsi="Arial" w:cs="Arial"/>
        </w:rPr>
        <w:t xml:space="preserve"> </w:t>
      </w:r>
      <w:r w:rsidR="009B1CD0">
        <w:rPr>
          <w:rFonts w:ascii="Arial" w:hAnsi="Arial" w:cs="Arial"/>
        </w:rPr>
        <w:t>signataire</w:t>
      </w:r>
    </w:p>
    <w:p w:rsidR="009B1CD0" w:rsidRDefault="009B1CD0" w:rsidP="0083205E">
      <w:pPr>
        <w:tabs>
          <w:tab w:val="left" w:pos="851"/>
        </w:tabs>
        <w:jc w:val="both"/>
        <w:rPr>
          <w:rFonts w:ascii="Arial" w:hAnsi="Arial" w:cs="Arial"/>
        </w:rPr>
      </w:pPr>
    </w:p>
    <w:p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FA263F">
        <w:fldChar w:fldCharType="separate"/>
      </w:r>
      <w:r>
        <w:fldChar w:fldCharType="end"/>
      </w:r>
      <w:r w:rsidR="009B1CD0">
        <w:rPr>
          <w:rFonts w:ascii="Arial" w:hAnsi="Arial" w:cs="Arial"/>
        </w:rPr>
        <w:t xml:space="preserve"> </w:t>
      </w:r>
      <w:proofErr w:type="gramStart"/>
      <w:r w:rsidR="009B1CD0">
        <w:rPr>
          <w:rFonts w:ascii="Arial" w:hAnsi="Arial" w:cs="Arial"/>
        </w:rPr>
        <w:t>s’engage</w:t>
      </w:r>
      <w:proofErr w:type="gramEnd"/>
      <w:r w:rsidR="009B1CD0">
        <w:rPr>
          <w:rFonts w:ascii="Arial" w:hAnsi="Arial" w:cs="Arial"/>
        </w:rPr>
        <w:t>, sur la base de son offre et pour son propre compte ;</w:t>
      </w:r>
    </w:p>
    <w:p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rsidR="009B1CD0" w:rsidRDefault="009B1CD0" w:rsidP="00CD46CC">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4700F0" w:rsidP="004700F0">
      <w:pPr>
        <w:tabs>
          <w:tab w:val="left" w:pos="8773"/>
        </w:tabs>
        <w:jc w:val="both"/>
        <w:rPr>
          <w:rFonts w:ascii="Arial" w:hAnsi="Arial" w:cs="Arial"/>
        </w:rPr>
      </w:pPr>
      <w:r>
        <w:rPr>
          <w:rFonts w:ascii="Arial" w:hAnsi="Arial" w:cs="Arial"/>
        </w:rPr>
        <w:tab/>
      </w:r>
    </w:p>
    <w:p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FA263F">
        <w:fldChar w:fldCharType="separate"/>
      </w:r>
      <w:r>
        <w:fldChar w:fldCharType="end"/>
      </w:r>
      <w:r w:rsidR="009B1CD0">
        <w:rPr>
          <w:rFonts w:ascii="Arial" w:hAnsi="Arial" w:cs="Arial"/>
        </w:rPr>
        <w:t xml:space="preserve"> </w:t>
      </w:r>
      <w:proofErr w:type="gramStart"/>
      <w:r w:rsidR="009B1CD0">
        <w:rPr>
          <w:rFonts w:ascii="Arial" w:hAnsi="Arial" w:cs="Arial"/>
        </w:rPr>
        <w:t>engage</w:t>
      </w:r>
      <w:proofErr w:type="gramEnd"/>
      <w:r w:rsidR="009B1CD0">
        <w:rPr>
          <w:rFonts w:ascii="Arial" w:hAnsi="Arial" w:cs="Arial"/>
        </w:rPr>
        <w:t xml:space="preserve"> la société ……………………… sur la base de son offre ;</w:t>
      </w:r>
    </w:p>
    <w:p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rsidR="009B1CD0" w:rsidRDefault="009B1CD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FA263F">
        <w:fldChar w:fldCharType="separate"/>
      </w:r>
      <w:r>
        <w:fldChar w:fldCharType="end"/>
      </w:r>
      <w:r w:rsidR="009B1CD0">
        <w:rPr>
          <w:rFonts w:ascii="Arial" w:hAnsi="Arial" w:cs="Arial"/>
        </w:rPr>
        <w:t xml:space="preserve"> </w:t>
      </w:r>
      <w:proofErr w:type="gramStart"/>
      <w:r w:rsidR="00D90A00">
        <w:rPr>
          <w:rFonts w:ascii="Arial" w:hAnsi="Arial" w:cs="Arial"/>
        </w:rPr>
        <w:t>l</w:t>
      </w:r>
      <w:r w:rsidR="009B1CD0">
        <w:rPr>
          <w:rFonts w:ascii="Arial" w:hAnsi="Arial" w:cs="Arial"/>
        </w:rPr>
        <w:t>’ensemble</w:t>
      </w:r>
      <w:proofErr w:type="gramEnd"/>
      <w:r w:rsidR="009B1CD0">
        <w:rPr>
          <w:rFonts w:ascii="Arial" w:hAnsi="Arial" w:cs="Arial"/>
        </w:rPr>
        <w:t xml:space="preserve"> des membres du groupement s’engagent, sur la base de l’offre du groupement ;</w:t>
      </w:r>
    </w:p>
    <w:p w:rsidR="009B1CD0" w:rsidRDefault="009B1CD0" w:rsidP="009B45B9">
      <w:pPr>
        <w:tabs>
          <w:tab w:val="left" w:pos="851"/>
        </w:tabs>
        <w:jc w:val="both"/>
        <w:rPr>
          <w:rFonts w:ascii="Arial" w:hAnsi="Arial" w:cs="Arial"/>
        </w:rPr>
      </w:pPr>
      <w:r>
        <w:rPr>
          <w:rFonts w:ascii="Arial" w:hAnsi="Arial" w:cs="Arial"/>
          <w:i/>
          <w:sz w:val="18"/>
          <w:szCs w:val="18"/>
        </w:rPr>
        <w:lastRenderedPageBreak/>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rsidR="009B1CD0" w:rsidRDefault="009B1CD0" w:rsidP="009B45B9">
      <w:pPr>
        <w:pStyle w:val="fcase1ertab"/>
        <w:tabs>
          <w:tab w:val="left" w:pos="851"/>
        </w:tabs>
        <w:ind w:left="0" w:firstLine="0"/>
        <w:rPr>
          <w:rFonts w:ascii="Arial" w:hAnsi="Arial" w:cs="Arial"/>
        </w:rPr>
      </w:pPr>
    </w:p>
    <w:p w:rsidR="009B1CD0" w:rsidRDefault="009B1CD0" w:rsidP="009B45B9">
      <w:pPr>
        <w:pStyle w:val="fcase1ertab"/>
        <w:tabs>
          <w:tab w:val="left" w:pos="851"/>
        </w:tabs>
        <w:ind w:left="0" w:firstLine="0"/>
      </w:pPr>
      <w:proofErr w:type="gramStart"/>
      <w:r>
        <w:rPr>
          <w:rFonts w:ascii="Arial" w:hAnsi="Arial" w:cs="Arial"/>
        </w:rPr>
        <w:t>à</w:t>
      </w:r>
      <w:proofErr w:type="gramEnd"/>
      <w:r>
        <w:rPr>
          <w:rFonts w:ascii="Arial" w:hAnsi="Arial" w:cs="Arial"/>
        </w:rPr>
        <w:t xml:space="preserve"> exécuter les prestations demandées :</w:t>
      </w:r>
    </w:p>
    <w:p w:rsidR="009B1CD0" w:rsidRDefault="0001279F" w:rsidP="009B45B9">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1"/>
            </w:checkBox>
          </w:ffData>
        </w:fldChar>
      </w:r>
      <w:r>
        <w:instrText xml:space="preserve"> FORMCHECKBOX </w:instrText>
      </w:r>
      <w:r w:rsidR="00FA263F">
        <w:fldChar w:fldCharType="separate"/>
      </w:r>
      <w:r>
        <w:fldChar w:fldCharType="end"/>
      </w:r>
      <w:r w:rsidR="009B1CD0">
        <w:rPr>
          <w:rFonts w:ascii="Arial" w:hAnsi="Arial" w:cs="Arial"/>
        </w:rPr>
        <w:t xml:space="preserve"> </w:t>
      </w:r>
      <w:proofErr w:type="gramStart"/>
      <w:r w:rsidR="009B1CD0">
        <w:rPr>
          <w:rFonts w:ascii="Arial" w:hAnsi="Arial" w:cs="Arial"/>
        </w:rPr>
        <w:t>aux</w:t>
      </w:r>
      <w:proofErr w:type="gramEnd"/>
      <w:r w:rsidR="009B1CD0">
        <w:rPr>
          <w:rFonts w:ascii="Arial" w:hAnsi="Arial" w:cs="Arial"/>
        </w:rPr>
        <w:t xml:space="preserve"> prix indiqués dans l</w:t>
      </w:r>
      <w:r w:rsidR="00C55C46">
        <w:rPr>
          <w:rFonts w:ascii="Arial" w:hAnsi="Arial" w:cs="Arial"/>
        </w:rPr>
        <w:t xml:space="preserve">es </w:t>
      </w:r>
      <w:r w:rsidR="009B1CD0">
        <w:rPr>
          <w:rFonts w:ascii="Arial" w:hAnsi="Arial" w:cs="Arial"/>
        </w:rPr>
        <w:t>annexe</w:t>
      </w:r>
      <w:r w:rsidR="00C55C46">
        <w:rPr>
          <w:rFonts w:ascii="Arial" w:hAnsi="Arial" w:cs="Arial"/>
        </w:rPr>
        <w:t>s</w:t>
      </w:r>
      <w:r w:rsidR="009B1CD0">
        <w:rPr>
          <w:rFonts w:ascii="Arial" w:hAnsi="Arial" w:cs="Arial"/>
        </w:rPr>
        <w:t xml:space="preserve"> financière</w:t>
      </w:r>
      <w:r w:rsidR="00C55C46">
        <w:rPr>
          <w:rFonts w:ascii="Arial" w:hAnsi="Arial" w:cs="Arial"/>
        </w:rPr>
        <w:t>s</w:t>
      </w:r>
      <w:r w:rsidR="009B1CD0">
        <w:rPr>
          <w:rFonts w:ascii="Arial" w:hAnsi="Arial" w:cs="Arial"/>
        </w:rPr>
        <w:t xml:space="preserve"> jointe</w:t>
      </w:r>
      <w:r w:rsidR="00C55C46">
        <w:rPr>
          <w:rFonts w:ascii="Arial" w:hAnsi="Arial" w:cs="Arial"/>
        </w:rPr>
        <w:t>s</w:t>
      </w:r>
      <w:r w:rsidR="009B1CD0">
        <w:rPr>
          <w:rFonts w:ascii="Arial" w:hAnsi="Arial" w:cs="Arial"/>
        </w:rPr>
        <w:t xml:space="preserve"> au présent document.</w:t>
      </w:r>
    </w:p>
    <w:p w:rsidR="002C2CA3" w:rsidRDefault="002C2CA3" w:rsidP="009B45B9">
      <w:pPr>
        <w:pStyle w:val="fcasegauche"/>
        <w:tabs>
          <w:tab w:val="left" w:pos="851"/>
        </w:tabs>
        <w:spacing w:after="0"/>
        <w:ind w:left="0" w:firstLine="0"/>
        <w:rPr>
          <w:rFonts w:ascii="Arial" w:hAnsi="Arial" w:cs="Arial"/>
        </w:rPr>
      </w:pPr>
    </w:p>
    <w:p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rsidR="00036500" w:rsidRDefault="00036500" w:rsidP="009B45B9">
      <w:pPr>
        <w:tabs>
          <w:tab w:val="left" w:pos="851"/>
          <w:tab w:val="left" w:pos="6237"/>
        </w:tabs>
        <w:rPr>
          <w:rFonts w:ascii="Arial" w:hAnsi="Arial" w:cs="Arial"/>
          <w:i/>
          <w:iCs/>
          <w:sz w:val="18"/>
          <w:szCs w:val="18"/>
        </w:rPr>
      </w:pPr>
    </w:p>
    <w:p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FA263F">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FA263F">
        <w:fldChar w:fldCharType="separate"/>
      </w:r>
      <w:r>
        <w:fldChar w:fldCharType="end"/>
      </w:r>
      <w:r>
        <w:rPr>
          <w:rFonts w:ascii="Arial" w:hAnsi="Arial" w:cs="Arial"/>
          <w:iCs/>
        </w:rPr>
        <w:t xml:space="preserve"> </w:t>
      </w:r>
      <w:r>
        <w:rPr>
          <w:rFonts w:ascii="Arial" w:hAnsi="Arial" w:cs="Arial"/>
        </w:rPr>
        <w:t>solidaire</w:t>
      </w:r>
    </w:p>
    <w:p w:rsidR="009B1CD0" w:rsidRDefault="009B1CD0" w:rsidP="006C4338">
      <w:pPr>
        <w:tabs>
          <w:tab w:val="left" w:pos="851"/>
        </w:tabs>
        <w:spacing w:before="120"/>
        <w:jc w:val="both"/>
        <w:rPr>
          <w:rFonts w:ascii="Arial" w:hAnsi="Arial" w:cs="Arial"/>
          <w:i/>
          <w:iCs/>
          <w:sz w:val="18"/>
          <w:szCs w:val="18"/>
        </w:rPr>
      </w:pPr>
      <w:r>
        <w:rPr>
          <w:rFonts w:ascii="Arial" w:hAnsi="Arial" w:cs="Arial"/>
          <w:i/>
          <w:iCs/>
          <w:sz w:val="18"/>
          <w:szCs w:val="18"/>
        </w:rPr>
        <w:t>(Les membres du groupement conjoint indiquent dans le tableau ci-dessous la répartition des prestations que chacun d’entre eux s’engage à réaliser.)</w:t>
      </w:r>
    </w:p>
    <w:p w:rsidR="0001279F" w:rsidRDefault="0001279F" w:rsidP="006C4338">
      <w:pPr>
        <w:tabs>
          <w:tab w:val="left" w:pos="851"/>
        </w:tabs>
        <w:spacing w:before="120"/>
        <w:jc w:val="both"/>
        <w:rPr>
          <w:rFonts w:ascii="Arial" w:hAnsi="Arial" w:cs="Arial"/>
          <w:b/>
          <w:bCs/>
        </w:rPr>
      </w:pPr>
    </w:p>
    <w:tbl>
      <w:tblPr>
        <w:tblW w:w="0" w:type="auto"/>
        <w:tblInd w:w="-40" w:type="dxa"/>
        <w:tblLayout w:type="fixed"/>
        <w:tblLook w:val="0000" w:firstRow="0" w:lastRow="0" w:firstColumn="0" w:lastColumn="0" w:noHBand="0" w:noVBand="0"/>
      </w:tblPr>
      <w:tblGrid>
        <w:gridCol w:w="4503"/>
        <w:gridCol w:w="3685"/>
        <w:gridCol w:w="2348"/>
      </w:tblGrid>
      <w:tr w:rsidR="009B1CD0">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B1CD0" w:rsidRDefault="009B1CD0" w:rsidP="005846FB">
            <w:pPr>
              <w:pStyle w:val="Titre5"/>
              <w:tabs>
                <w:tab w:val="left" w:pos="851"/>
              </w:tabs>
              <w:ind w:left="0" w:hanging="1008"/>
              <w:jc w:val="center"/>
              <w:rPr>
                <w:b/>
                <w:i w:val="0"/>
                <w:sz w:val="20"/>
              </w:rPr>
            </w:pPr>
            <w:r>
              <w:rPr>
                <w:b/>
                <w:i w:val="0"/>
                <w:sz w:val="20"/>
              </w:rPr>
              <w:t>Prestations exécutées par les membres</w:t>
            </w:r>
          </w:p>
          <w:p w:rsidR="009B1CD0" w:rsidRDefault="009B1CD0" w:rsidP="005846FB">
            <w:pPr>
              <w:pStyle w:val="Titre5"/>
              <w:tabs>
                <w:tab w:val="left" w:pos="851"/>
              </w:tabs>
              <w:ind w:left="0" w:hanging="1008"/>
              <w:jc w:val="center"/>
              <w:rPr>
                <w:b/>
              </w:rPr>
            </w:pPr>
            <w:r>
              <w:rPr>
                <w:b/>
                <w:i w:val="0"/>
                <w:sz w:val="20"/>
              </w:rPr>
              <w:t>du groupement conjoint</w:t>
            </w:r>
          </w:p>
        </w:tc>
      </w:tr>
      <w:tr w:rsidR="009B1CD0">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B1CD0" w:rsidRDefault="009B1CD0" w:rsidP="009B45B9">
            <w:pPr>
              <w:tabs>
                <w:tab w:val="left" w:pos="851"/>
              </w:tabs>
              <w:jc w:val="center"/>
              <w:rPr>
                <w:rFonts w:ascii="Arial" w:hAnsi="Arial" w:cs="Arial"/>
                <w:b/>
              </w:rPr>
            </w:pPr>
            <w:r>
              <w:rPr>
                <w:rFonts w:ascii="Arial" w:hAnsi="Arial" w:cs="Arial"/>
                <w:b/>
              </w:rPr>
              <w:t xml:space="preserve">Montant HT </w:t>
            </w:r>
          </w:p>
          <w:p w:rsidR="009B1CD0" w:rsidRDefault="009B1CD0" w:rsidP="009B45B9">
            <w:pPr>
              <w:tabs>
                <w:tab w:val="left" w:pos="851"/>
              </w:tabs>
              <w:jc w:val="center"/>
              <w:rPr>
                <w:rFonts w:ascii="Arial" w:hAnsi="Arial" w:cs="Arial"/>
              </w:rPr>
            </w:pPr>
            <w:r>
              <w:rPr>
                <w:rFonts w:ascii="Arial" w:hAnsi="Arial" w:cs="Arial"/>
                <w:b/>
              </w:rPr>
              <w:t>de la prestation</w:t>
            </w:r>
          </w:p>
        </w:tc>
      </w:tr>
      <w:tr w:rsidR="009B1CD0">
        <w:trPr>
          <w:trHeight w:val="1021"/>
        </w:trPr>
        <w:tc>
          <w:tcPr>
            <w:tcW w:w="4503" w:type="dxa"/>
            <w:tcBorders>
              <w:top w:val="single" w:sz="4" w:space="0" w:color="000000"/>
              <w:left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rsidR="009B1CD0" w:rsidRDefault="009B1CD0" w:rsidP="006F3DF9">
            <w:pPr>
              <w:tabs>
                <w:tab w:val="left" w:pos="851"/>
              </w:tabs>
              <w:snapToGrid w:val="0"/>
              <w:jc w:val="both"/>
              <w:rPr>
                <w:rFonts w:ascii="Arial" w:hAnsi="Arial" w:cs="Arial"/>
              </w:rPr>
            </w:pPr>
          </w:p>
        </w:tc>
      </w:tr>
      <w:tr w:rsidR="009B1CD0">
        <w:trPr>
          <w:trHeight w:val="1021"/>
        </w:trPr>
        <w:tc>
          <w:tcPr>
            <w:tcW w:w="4503" w:type="dxa"/>
            <w:tcBorders>
              <w:left w:val="single" w:sz="4" w:space="0" w:color="000000"/>
            </w:tcBorders>
            <w:shd w:val="clear" w:color="auto" w:fill="auto"/>
          </w:tcPr>
          <w:p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rsidR="009B1CD0" w:rsidRDefault="009B1CD0" w:rsidP="006F3DF9">
            <w:pPr>
              <w:tabs>
                <w:tab w:val="left" w:pos="851"/>
              </w:tabs>
              <w:snapToGrid w:val="0"/>
              <w:jc w:val="both"/>
              <w:rPr>
                <w:rFonts w:ascii="Arial" w:hAnsi="Arial" w:cs="Arial"/>
              </w:rPr>
            </w:pPr>
          </w:p>
        </w:tc>
      </w:tr>
      <w:tr w:rsidR="009B1CD0">
        <w:trPr>
          <w:trHeight w:val="1021"/>
        </w:trPr>
        <w:tc>
          <w:tcPr>
            <w:tcW w:w="4503" w:type="dxa"/>
            <w:tcBorders>
              <w:left w:val="single" w:sz="4" w:space="0" w:color="000000"/>
              <w:bottom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rsidR="009B1CD0" w:rsidRDefault="009B1CD0" w:rsidP="006F3DF9">
            <w:pPr>
              <w:tabs>
                <w:tab w:val="left" w:pos="851"/>
              </w:tabs>
              <w:snapToGrid w:val="0"/>
              <w:jc w:val="both"/>
              <w:rPr>
                <w:rFonts w:ascii="Arial" w:hAnsi="Arial" w:cs="Arial"/>
              </w:rPr>
            </w:pPr>
          </w:p>
        </w:tc>
      </w:tr>
    </w:tbl>
    <w:p w:rsidR="009B1CD0" w:rsidRDefault="009B1CD0" w:rsidP="006C4338">
      <w:pPr>
        <w:tabs>
          <w:tab w:val="left" w:pos="851"/>
          <w:tab w:val="left" w:pos="6237"/>
        </w:tabs>
      </w:pPr>
    </w:p>
    <w:p w:rsidR="009B1CD0" w:rsidRDefault="009B1CD0" w:rsidP="006C4338">
      <w:pPr>
        <w:pStyle w:val="fcasegauche"/>
        <w:tabs>
          <w:tab w:val="left" w:pos="851"/>
        </w:tabs>
        <w:spacing w:after="0"/>
        <w:ind w:left="0" w:firstLine="0"/>
        <w:rPr>
          <w:rFonts w:ascii="Arial" w:hAnsi="Arial" w:cs="Arial"/>
          <w:bCs/>
          <w:iCs/>
        </w:rPr>
      </w:pPr>
    </w:p>
    <w:p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rsidR="009B1CD0" w:rsidRDefault="009B1CD0" w:rsidP="005846FB">
      <w:pPr>
        <w:pStyle w:val="fcasegauche"/>
        <w:tabs>
          <w:tab w:val="left" w:pos="426"/>
          <w:tab w:val="left" w:pos="851"/>
        </w:tabs>
        <w:spacing w:after="0"/>
        <w:ind w:left="0" w:firstLine="0"/>
        <w:jc w:val="left"/>
        <w:rPr>
          <w:rFonts w:ascii="Arial" w:hAnsi="Arial" w:cs="Arial"/>
          <w:b/>
        </w:rPr>
      </w:pPr>
    </w:p>
    <w:p w:rsidR="009B1CD0" w:rsidRDefault="009B1CD0" w:rsidP="005846FB">
      <w:pPr>
        <w:pStyle w:val="fcasegauche"/>
        <w:tabs>
          <w:tab w:val="left" w:pos="426"/>
          <w:tab w:val="left" w:pos="851"/>
        </w:tabs>
        <w:spacing w:after="0"/>
        <w:ind w:left="0" w:firstLine="0"/>
        <w:jc w:val="left"/>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 de l’établissement bancaire :</w:t>
      </w:r>
    </w:p>
    <w:p w:rsidR="009B1CD0" w:rsidRDefault="009B1CD0" w:rsidP="005846FB">
      <w:pPr>
        <w:pStyle w:val="fcasegauche"/>
        <w:tabs>
          <w:tab w:val="left" w:pos="426"/>
          <w:tab w:val="left" w:pos="851"/>
        </w:tabs>
        <w:spacing w:after="0"/>
        <w:ind w:left="0" w:firstLine="0"/>
        <w:jc w:val="left"/>
        <w:rPr>
          <w:rFonts w:ascii="Arial" w:hAnsi="Arial" w:cs="Arial"/>
        </w:rPr>
      </w:pPr>
    </w:p>
    <w:p w:rsidR="009B1CD0" w:rsidRDefault="009B1CD0" w:rsidP="0061068C">
      <w:pPr>
        <w:pStyle w:val="fcasegauche"/>
        <w:tabs>
          <w:tab w:val="left" w:pos="426"/>
          <w:tab w:val="left" w:pos="851"/>
        </w:tabs>
        <w:spacing w:after="0"/>
        <w:ind w:left="0" w:firstLine="0"/>
        <w:jc w:val="left"/>
        <w:rPr>
          <w:rFonts w:ascii="Arial" w:hAnsi="Arial" w:cs="Arial"/>
        </w:rPr>
      </w:pPr>
    </w:p>
    <w:p w:rsidR="009B1CD0" w:rsidRDefault="009B1CD0" w:rsidP="00710FD6">
      <w:pPr>
        <w:pStyle w:val="fcasegauche"/>
        <w:tabs>
          <w:tab w:val="left" w:pos="426"/>
          <w:tab w:val="left" w:pos="851"/>
        </w:tabs>
        <w:spacing w:after="0"/>
        <w:ind w:left="0" w:firstLine="0"/>
        <w:jc w:val="left"/>
        <w:rPr>
          <w:rFonts w:ascii="Arial" w:hAnsi="Arial" w:cs="Arial"/>
        </w:rPr>
      </w:pPr>
    </w:p>
    <w:p w:rsidR="009B1CD0" w:rsidRDefault="009B1CD0" w:rsidP="00710FD6">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 de compte :</w:t>
      </w:r>
    </w:p>
    <w:p w:rsidR="009B1CD0" w:rsidRDefault="009B1CD0" w:rsidP="00E47798">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p>
    <w:p w:rsidR="0001279F" w:rsidRDefault="0001279F" w:rsidP="0083205E">
      <w:pPr>
        <w:pStyle w:val="fcasegauche"/>
        <w:tabs>
          <w:tab w:val="left" w:pos="426"/>
          <w:tab w:val="left" w:pos="851"/>
        </w:tabs>
        <w:spacing w:after="0"/>
        <w:ind w:left="0" w:firstLine="0"/>
        <w:jc w:val="left"/>
        <w:rPr>
          <w:rFonts w:ascii="Arial" w:hAnsi="Arial" w:cs="Arial"/>
          <w:b/>
        </w:rPr>
      </w:pPr>
    </w:p>
    <w:p w:rsidR="0001279F" w:rsidRDefault="0001279F" w:rsidP="0083205E">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10"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11"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rsidR="009B1CD0" w:rsidRDefault="009B1CD0" w:rsidP="00934503">
      <w:pPr>
        <w:tabs>
          <w:tab w:val="left" w:pos="426"/>
          <w:tab w:val="left" w:pos="851"/>
        </w:tabs>
        <w:rPr>
          <w:rFonts w:ascii="Arial" w:hAnsi="Arial" w:cs="Arial"/>
          <w:b/>
        </w:rPr>
      </w:pPr>
    </w:p>
    <w:p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FA263F">
        <w:fldChar w:fldCharType="separate"/>
      </w:r>
      <w:r w:rsidR="007D7A65">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FA263F">
        <w:fldChar w:fldCharType="separate"/>
      </w:r>
      <w:r w:rsidR="007D7A65">
        <w:fldChar w:fldCharType="end"/>
      </w:r>
      <w:r>
        <w:tab/>
      </w:r>
      <w:r w:rsidR="009D661E">
        <w:t>Oui</w:t>
      </w:r>
    </w:p>
    <w:p w:rsidR="009B1CD0" w:rsidRDefault="009B1CD0" w:rsidP="009B45B9">
      <w:pPr>
        <w:tabs>
          <w:tab w:val="left" w:pos="851"/>
        </w:tabs>
        <w:rPr>
          <w:rFonts w:ascii="Arial" w:hAnsi="Arial" w:cs="Arial"/>
          <w:b/>
        </w:rPr>
      </w:pPr>
      <w:r>
        <w:rPr>
          <w:rFonts w:ascii="Arial" w:hAnsi="Arial" w:cs="Arial"/>
          <w:i/>
          <w:sz w:val="18"/>
          <w:szCs w:val="18"/>
        </w:rPr>
        <w:t>(Cocher la case correspondante.)</w:t>
      </w:r>
    </w:p>
    <w:p w:rsidR="009B1CD0" w:rsidRDefault="009B1CD0" w:rsidP="009B45B9">
      <w:pPr>
        <w:tabs>
          <w:tab w:val="left" w:pos="426"/>
          <w:tab w:val="left" w:pos="851"/>
        </w:tabs>
        <w:jc w:val="both"/>
        <w:rPr>
          <w:rFonts w:ascii="Arial" w:hAnsi="Arial" w:cs="Arial"/>
          <w:b/>
        </w:rPr>
      </w:pPr>
    </w:p>
    <w:p w:rsidR="009B1CD0" w:rsidRDefault="009B1CD0" w:rsidP="009B45B9">
      <w:pPr>
        <w:tabs>
          <w:tab w:val="left" w:pos="426"/>
          <w:tab w:val="left" w:pos="851"/>
        </w:tabs>
        <w:jc w:val="both"/>
        <w:rPr>
          <w:rFonts w:ascii="Arial" w:hAnsi="Arial" w:cs="Arial"/>
          <w:b/>
        </w:rPr>
      </w:pPr>
    </w:p>
    <w:p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rsidR="009B1CD0" w:rsidRDefault="009B1CD0" w:rsidP="009B45B9">
      <w:pPr>
        <w:tabs>
          <w:tab w:val="left" w:pos="576"/>
          <w:tab w:val="left" w:pos="851"/>
        </w:tabs>
        <w:jc w:val="both"/>
        <w:rPr>
          <w:rFonts w:ascii="Arial" w:hAnsi="Arial" w:cs="Arial"/>
        </w:rPr>
      </w:pPr>
    </w:p>
    <w:p w:rsidR="009B1CD0" w:rsidRDefault="009B1CD0" w:rsidP="0001279F">
      <w:pPr>
        <w:tabs>
          <w:tab w:val="left" w:pos="576"/>
          <w:tab w:val="left" w:pos="851"/>
        </w:tabs>
        <w:jc w:val="both"/>
      </w:pPr>
      <w:r>
        <w:rPr>
          <w:rFonts w:ascii="Arial" w:hAnsi="Arial" w:cs="Arial"/>
        </w:rPr>
        <w:t xml:space="preserve">La </w:t>
      </w:r>
      <w:r w:rsidR="0001279F">
        <w:rPr>
          <w:rFonts w:ascii="Arial" w:hAnsi="Arial" w:cs="Arial"/>
        </w:rPr>
        <w:t xml:space="preserve">durée de validité </w:t>
      </w:r>
      <w:r w:rsidR="004700F0">
        <w:rPr>
          <w:rFonts w:ascii="Arial" w:hAnsi="Arial" w:cs="Arial"/>
        </w:rPr>
        <w:t>du marché public</w:t>
      </w:r>
      <w:r w:rsidR="0001279F">
        <w:rPr>
          <w:rFonts w:ascii="Arial" w:hAnsi="Arial" w:cs="Arial"/>
        </w:rPr>
        <w:t xml:space="preserve"> est de </w:t>
      </w:r>
      <w:r w:rsidR="00B62E3D">
        <w:rPr>
          <w:rFonts w:ascii="Arial" w:hAnsi="Arial" w:cs="Arial"/>
        </w:rPr>
        <w:t>deux (2)</w:t>
      </w:r>
      <w:r w:rsidR="0001279F">
        <w:rPr>
          <w:rFonts w:ascii="Arial" w:hAnsi="Arial" w:cs="Arial"/>
        </w:rPr>
        <w:t xml:space="preserve"> ans à compter de : </w:t>
      </w:r>
    </w:p>
    <w:p w:rsidR="008B65D7" w:rsidRPr="008B65D7" w:rsidRDefault="00844DAA" w:rsidP="008B65D7">
      <w:pPr>
        <w:tabs>
          <w:tab w:val="left" w:pos="851"/>
        </w:tabs>
        <w:spacing w:before="120"/>
        <w:ind w:left="567"/>
        <w:jc w:val="both"/>
        <w:rPr>
          <w:rFonts w:ascii="Arial" w:hAnsi="Arial" w:cs="Arial"/>
        </w:rPr>
      </w:pPr>
      <w:r>
        <w:tab/>
      </w:r>
      <w:r w:rsidR="0001279F">
        <w:fldChar w:fldCharType="begin">
          <w:ffData>
            <w:name w:val=""/>
            <w:enabled/>
            <w:calcOnExit w:val="0"/>
            <w:checkBox>
              <w:size w:val="20"/>
              <w:default w:val="1"/>
            </w:checkBox>
          </w:ffData>
        </w:fldChar>
      </w:r>
      <w:r w:rsidR="0001279F">
        <w:instrText xml:space="preserve"> FORMCHECKBOX </w:instrText>
      </w:r>
      <w:r w:rsidR="00FA263F">
        <w:fldChar w:fldCharType="separate"/>
      </w:r>
      <w:r w:rsidR="0001279F">
        <w:fldChar w:fldCharType="end"/>
      </w:r>
      <w:r w:rsidR="008D7DB7">
        <w:rPr>
          <w:rFonts w:ascii="Arial" w:hAnsi="Arial" w:cs="Arial"/>
        </w:rPr>
        <w:tab/>
      </w:r>
      <w:proofErr w:type="gramStart"/>
      <w:r w:rsidR="008D7DB7">
        <w:rPr>
          <w:rFonts w:ascii="Arial" w:hAnsi="Arial" w:cs="Arial"/>
        </w:rPr>
        <w:t>la</w:t>
      </w:r>
      <w:proofErr w:type="gramEnd"/>
      <w:r w:rsidR="008D7DB7">
        <w:rPr>
          <w:rFonts w:ascii="Arial" w:hAnsi="Arial" w:cs="Arial"/>
        </w:rPr>
        <w:t xml:space="preserve"> date de notification </w:t>
      </w:r>
      <w:r w:rsidR="004700F0">
        <w:rPr>
          <w:rFonts w:ascii="Arial" w:hAnsi="Arial" w:cs="Arial"/>
        </w:rPr>
        <w:t>du marché public</w:t>
      </w:r>
      <w:r w:rsidR="008D7DB7">
        <w:rPr>
          <w:rFonts w:ascii="Arial" w:hAnsi="Arial" w:cs="Arial"/>
        </w:rPr>
        <w:t xml:space="preserve"> </w:t>
      </w:r>
      <w:r w:rsidR="009B1CD0">
        <w:rPr>
          <w:rFonts w:ascii="Arial" w:hAnsi="Arial" w:cs="Arial"/>
        </w:rPr>
        <w:t>;</w:t>
      </w:r>
    </w:p>
    <w:p w:rsidR="009B1CD0" w:rsidRDefault="009B1CD0" w:rsidP="009B45B9">
      <w:pPr>
        <w:tabs>
          <w:tab w:val="left" w:pos="426"/>
          <w:tab w:val="left" w:pos="851"/>
        </w:tabs>
        <w:jc w:val="both"/>
        <w:rPr>
          <w:rFonts w:ascii="Arial" w:hAnsi="Arial" w:cs="Arial"/>
          <w:b/>
        </w:rPr>
      </w:pPr>
    </w:p>
    <w:p w:rsidR="009B1CD0" w:rsidRDefault="009B1CD0" w:rsidP="008B65D7">
      <w:pPr>
        <w:pStyle w:val="fcasegauche"/>
        <w:tabs>
          <w:tab w:val="left" w:pos="426"/>
          <w:tab w:val="left" w:pos="851"/>
        </w:tabs>
        <w:spacing w:after="0"/>
        <w:ind w:left="0" w:firstLine="0"/>
        <w:jc w:val="left"/>
      </w:pPr>
      <w:r>
        <w:rPr>
          <w:rFonts w:ascii="Arial" w:hAnsi="Arial" w:cs="Arial"/>
        </w:rPr>
        <w:lastRenderedPageBreak/>
        <w:t xml:space="preserve">Le marché </w:t>
      </w:r>
      <w:r w:rsidR="00FE48C9">
        <w:rPr>
          <w:rFonts w:ascii="Arial" w:hAnsi="Arial" w:cs="Arial"/>
        </w:rPr>
        <w:t>public</w:t>
      </w:r>
      <w:r>
        <w:rPr>
          <w:rFonts w:ascii="Arial" w:hAnsi="Arial" w:cs="Arial"/>
        </w:rPr>
        <w:t xml:space="preserve"> est reconductible :</w:t>
      </w:r>
      <w:r>
        <w:tab/>
      </w:r>
      <w:r>
        <w:tab/>
      </w:r>
      <w:r w:rsidR="00F21326">
        <w:fldChar w:fldCharType="begin">
          <w:ffData>
            <w:name w:val=""/>
            <w:enabled w:val="0"/>
            <w:calcOnExit w:val="0"/>
            <w:checkBox>
              <w:size w:val="20"/>
              <w:default w:val="1"/>
            </w:checkBox>
          </w:ffData>
        </w:fldChar>
      </w:r>
      <w:r w:rsidR="00F21326">
        <w:instrText xml:space="preserve"> FORMCHECKBOX </w:instrText>
      </w:r>
      <w:r w:rsidR="00FA263F">
        <w:fldChar w:fldCharType="separate"/>
      </w:r>
      <w:r w:rsidR="00F21326">
        <w:fldChar w:fldCharType="end"/>
      </w:r>
      <w:r>
        <w:tab/>
      </w:r>
      <w:r w:rsidR="009D661E">
        <w:t>Non</w:t>
      </w:r>
      <w:r>
        <w:tab/>
      </w:r>
      <w:r>
        <w:tab/>
      </w:r>
      <w:r>
        <w:tab/>
      </w:r>
      <w:r w:rsidR="00F21326">
        <w:fldChar w:fldCharType="begin">
          <w:ffData>
            <w:name w:val=""/>
            <w:enabled/>
            <w:calcOnExit w:val="0"/>
            <w:checkBox>
              <w:size w:val="20"/>
              <w:default w:val="0"/>
            </w:checkBox>
          </w:ffData>
        </w:fldChar>
      </w:r>
      <w:r w:rsidR="00F21326">
        <w:instrText xml:space="preserve"> FORMCHECKBOX </w:instrText>
      </w:r>
      <w:r w:rsidR="00FA263F">
        <w:fldChar w:fldCharType="separate"/>
      </w:r>
      <w:r w:rsidR="00F21326">
        <w:fldChar w:fldCharType="end"/>
      </w:r>
      <w:r>
        <w:tab/>
      </w:r>
      <w:r w:rsidR="009D661E">
        <w:t>Oui</w:t>
      </w:r>
    </w:p>
    <w:p w:rsidR="008B65D7" w:rsidRDefault="008B65D7" w:rsidP="0001279F">
      <w:pPr>
        <w:tabs>
          <w:tab w:val="left" w:pos="426"/>
          <w:tab w:val="left" w:pos="851"/>
        </w:tabs>
        <w:spacing w:before="120"/>
        <w:jc w:val="both"/>
      </w:pPr>
    </w:p>
    <w:p w:rsidR="00F21326" w:rsidRDefault="00F21326" w:rsidP="0001279F">
      <w:pPr>
        <w:tabs>
          <w:tab w:val="left" w:pos="426"/>
          <w:tab w:val="left" w:pos="851"/>
        </w:tabs>
        <w:spacing w:before="120"/>
        <w:jc w:val="both"/>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tc>
          <w:tcPr>
            <w:tcW w:w="10419" w:type="dxa"/>
            <w:shd w:val="clear" w:color="auto" w:fill="66CCFF"/>
          </w:tcPr>
          <w:p w:rsidR="009B1CD0" w:rsidRDefault="009B1CD0" w:rsidP="00C630AD">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rsidR="009B1CD0" w:rsidRDefault="009B1CD0" w:rsidP="006C4338">
      <w:pPr>
        <w:tabs>
          <w:tab w:val="left" w:pos="851"/>
        </w:tabs>
        <w:jc w:val="both"/>
      </w:pPr>
    </w:p>
    <w:p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rsidR="005824AE" w:rsidRDefault="005824AE" w:rsidP="006C4338">
      <w:pPr>
        <w:tabs>
          <w:tab w:val="left" w:pos="851"/>
        </w:tabs>
        <w:jc w:val="both"/>
      </w:pPr>
    </w:p>
    <w:p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rsidTr="009B45B9">
        <w:tc>
          <w:tcPr>
            <w:tcW w:w="464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Nom, prénom et qualité</w:t>
            </w:r>
          </w:p>
          <w:p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rsidTr="009B45B9">
        <w:trPr>
          <w:trHeight w:val="1021"/>
        </w:trPr>
        <w:tc>
          <w:tcPr>
            <w:tcW w:w="4644" w:type="dxa"/>
            <w:tcBorders>
              <w:top w:val="single" w:sz="4" w:space="0" w:color="000000"/>
              <w:left w:val="single" w:sz="4" w:space="0" w:color="000000"/>
              <w:bottom w:val="single" w:sz="4" w:space="0" w:color="auto"/>
            </w:tcBorders>
            <w:shd w:val="clear" w:color="auto" w:fill="auto"/>
          </w:tcPr>
          <w:p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r>
    </w:tbl>
    <w:p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rsidR="0001279F" w:rsidRDefault="0001279F" w:rsidP="00332B12">
      <w:pPr>
        <w:pStyle w:val="fcase1ertab"/>
        <w:tabs>
          <w:tab w:val="left" w:pos="851"/>
        </w:tabs>
        <w:ind w:left="0" w:firstLine="0"/>
        <w:rPr>
          <w:rFonts w:ascii="Arial" w:hAnsi="Arial" w:cs="Arial"/>
          <w:b/>
          <w:sz w:val="22"/>
          <w:szCs w:val="22"/>
        </w:rPr>
      </w:pPr>
    </w:p>
    <w:p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C2 – Signature du marché </w:t>
      </w:r>
      <w:r w:rsidR="00FE48C9">
        <w:rPr>
          <w:rFonts w:ascii="Arial" w:hAnsi="Arial" w:cs="Arial"/>
          <w:b/>
          <w:sz w:val="22"/>
          <w:szCs w:val="22"/>
        </w:rPr>
        <w:t>public</w:t>
      </w:r>
      <w:r>
        <w:rPr>
          <w:rFonts w:ascii="Arial" w:hAnsi="Arial" w:cs="Arial"/>
          <w:b/>
          <w:sz w:val="22"/>
          <w:szCs w:val="22"/>
        </w:rPr>
        <w:t xml:space="preserve"> en cas de groupement :</w:t>
      </w:r>
    </w:p>
    <w:p w:rsidR="00332B12" w:rsidRDefault="00332B12" w:rsidP="006C4338">
      <w:pPr>
        <w:tabs>
          <w:tab w:val="left" w:pos="851"/>
        </w:tabs>
        <w:jc w:val="both"/>
      </w:pPr>
    </w:p>
    <w:p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12"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13"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rsidR="009B1CD0" w:rsidRDefault="009B1CD0" w:rsidP="005846FB">
      <w:pPr>
        <w:tabs>
          <w:tab w:val="left" w:pos="851"/>
        </w:tabs>
        <w:rPr>
          <w:rFonts w:ascii="Arial" w:hAnsi="Arial" w:cs="Arial"/>
        </w:rPr>
      </w:pPr>
    </w:p>
    <w:p w:rsidR="00036500" w:rsidRDefault="00036500" w:rsidP="005846FB">
      <w:pPr>
        <w:tabs>
          <w:tab w:val="left" w:pos="851"/>
        </w:tabs>
        <w:rPr>
          <w:rFonts w:ascii="Arial" w:hAnsi="Arial" w:cs="Arial"/>
        </w:rPr>
      </w:pPr>
    </w:p>
    <w:p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FA263F">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FA263F">
        <w:fldChar w:fldCharType="separate"/>
      </w:r>
      <w:r>
        <w:fldChar w:fldCharType="end"/>
      </w:r>
      <w:r>
        <w:rPr>
          <w:rFonts w:ascii="Arial" w:hAnsi="Arial" w:cs="Arial"/>
          <w:iCs/>
        </w:rPr>
        <w:t xml:space="preserve"> </w:t>
      </w:r>
      <w:r>
        <w:rPr>
          <w:rFonts w:ascii="Arial" w:hAnsi="Arial" w:cs="Arial"/>
        </w:rPr>
        <w:t>solidaire</w:t>
      </w:r>
    </w:p>
    <w:p w:rsidR="009B1CD0" w:rsidRDefault="009B1CD0" w:rsidP="0083205E">
      <w:pPr>
        <w:tabs>
          <w:tab w:val="left" w:pos="851"/>
        </w:tabs>
        <w:rPr>
          <w:rFonts w:ascii="Arial" w:hAnsi="Arial" w:cs="Arial"/>
        </w:rPr>
      </w:pPr>
    </w:p>
    <w:p w:rsidR="001C733C" w:rsidRDefault="001C733C" w:rsidP="00CD46CC">
      <w:pPr>
        <w:tabs>
          <w:tab w:val="left" w:pos="851"/>
        </w:tabs>
        <w:rPr>
          <w:rFonts w:ascii="Arial" w:hAnsi="Arial" w:cs="Arial"/>
        </w:rPr>
      </w:pPr>
    </w:p>
    <w:p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FA263F">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rsidR="001C733C" w:rsidRDefault="001C733C" w:rsidP="001C733C">
      <w:pPr>
        <w:pStyle w:val="fcasegauche"/>
        <w:tabs>
          <w:tab w:val="left" w:pos="426"/>
          <w:tab w:val="left" w:pos="851"/>
        </w:tabs>
        <w:spacing w:after="0"/>
        <w:ind w:left="0" w:firstLine="0"/>
        <w:jc w:val="left"/>
        <w:rPr>
          <w:rFonts w:ascii="Arial" w:hAnsi="Arial" w:cs="Arial"/>
        </w:rPr>
      </w:pPr>
    </w:p>
    <w:p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FA263F">
        <w:fldChar w:fldCharType="separate"/>
      </w:r>
      <w:r>
        <w:fldChar w:fldCharType="end"/>
      </w:r>
      <w:r>
        <w:tab/>
      </w:r>
      <w:proofErr w:type="gramStart"/>
      <w:r w:rsidR="002904AF">
        <w:rPr>
          <w:rFonts w:ascii="Arial" w:hAnsi="Arial" w:cs="Arial"/>
        </w:rPr>
        <w:t>pour</w:t>
      </w:r>
      <w:proofErr w:type="gramEnd"/>
      <w:r w:rsidR="002904AF">
        <w:rPr>
          <w:rFonts w:ascii="Arial" w:hAnsi="Arial" w:cs="Arial"/>
        </w:rPr>
        <w:t xml:space="preserve">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rsidR="002904AF" w:rsidRDefault="002904AF"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rsidR="002904AF" w:rsidRDefault="002904AF" w:rsidP="001C733C">
      <w:pPr>
        <w:tabs>
          <w:tab w:val="left" w:pos="851"/>
        </w:tabs>
        <w:rPr>
          <w:rFonts w:ascii="Arial" w:hAnsi="Arial" w:cs="Arial"/>
        </w:rPr>
      </w:pPr>
    </w:p>
    <w:p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FA263F">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w:t>
      </w:r>
      <w:r w:rsidR="0021527A">
        <w:rPr>
          <w:rFonts w:ascii="Arial" w:hAnsi="Arial" w:cs="Arial"/>
        </w:rPr>
        <w:t>ché public</w:t>
      </w:r>
      <w:r>
        <w:rPr>
          <w:rFonts w:ascii="Arial" w:hAnsi="Arial" w:cs="Arial"/>
        </w:rPr>
        <w:t> ;</w:t>
      </w:r>
    </w:p>
    <w:p w:rsidR="00BE6078" w:rsidRDefault="009D661E"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rsidR="002904AF" w:rsidRDefault="002904AF" w:rsidP="002904AF">
      <w:pPr>
        <w:tabs>
          <w:tab w:val="left" w:pos="851"/>
        </w:tabs>
        <w:rPr>
          <w:rFonts w:ascii="Arial" w:hAnsi="Arial" w:cs="Arial"/>
          <w:iCs/>
        </w:rPr>
      </w:pPr>
    </w:p>
    <w:p w:rsidR="009D661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FA263F">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r w:rsidR="009D661E">
        <w:rPr>
          <w:rFonts w:ascii="Arial" w:hAnsi="Arial" w:cs="Arial"/>
        </w:rPr>
        <w:t>.</w:t>
      </w:r>
    </w:p>
    <w:p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w:t>
      </w:r>
      <w:proofErr w:type="gramStart"/>
      <w:r w:rsidRPr="00C83930">
        <w:rPr>
          <w:rFonts w:ascii="Arial" w:hAnsi="Arial" w:cs="Arial"/>
          <w:i/>
          <w:sz w:val="18"/>
          <w:szCs w:val="18"/>
        </w:rPr>
        <w:t>hors</w:t>
      </w:r>
      <w:proofErr w:type="gramEnd"/>
      <w:r w:rsidRPr="00C83930">
        <w:rPr>
          <w:rFonts w:ascii="Arial" w:hAnsi="Arial" w:cs="Arial"/>
          <w:i/>
          <w:sz w:val="18"/>
          <w:szCs w:val="18"/>
        </w:rPr>
        <w:t xml:space="preserve">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rsidR="002904AF" w:rsidRDefault="002904AF" w:rsidP="002904AF">
      <w:pPr>
        <w:tabs>
          <w:tab w:val="left" w:pos="851"/>
        </w:tabs>
        <w:ind w:left="1134" w:hanging="850"/>
        <w:rPr>
          <w:rFonts w:ascii="Arial" w:hAnsi="Arial" w:cs="Arial"/>
          <w:i/>
          <w:sz w:val="18"/>
          <w:szCs w:val="18"/>
        </w:rPr>
      </w:pPr>
    </w:p>
    <w:p w:rsidR="001C733C" w:rsidRDefault="001C733C" w:rsidP="001C733C">
      <w:pPr>
        <w:tabs>
          <w:tab w:val="left" w:pos="851"/>
        </w:tabs>
        <w:rPr>
          <w:rFonts w:ascii="Arial" w:hAnsi="Arial" w:cs="Arial"/>
          <w:i/>
          <w:sz w:val="18"/>
          <w:szCs w:val="18"/>
        </w:rPr>
      </w:pPr>
    </w:p>
    <w:p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FA263F">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rsidR="00036500" w:rsidRDefault="00036500" w:rsidP="006F3DF9">
      <w:pPr>
        <w:tabs>
          <w:tab w:val="left" w:pos="851"/>
        </w:tabs>
        <w:rPr>
          <w:rFonts w:ascii="Arial" w:hAnsi="Arial" w:cs="Arial"/>
        </w:rPr>
      </w:pPr>
      <w:r>
        <w:rPr>
          <w:rFonts w:ascii="Arial" w:hAnsi="Arial" w:cs="Arial"/>
          <w:i/>
          <w:sz w:val="18"/>
          <w:szCs w:val="18"/>
        </w:rPr>
        <w:t>(Cocher la case correspondante.)</w:t>
      </w:r>
    </w:p>
    <w:p w:rsidR="00036500" w:rsidRDefault="00036500" w:rsidP="005846FB">
      <w:pPr>
        <w:tabs>
          <w:tab w:val="left" w:pos="851"/>
        </w:tabs>
        <w:rPr>
          <w:rFonts w:ascii="Arial" w:hAnsi="Arial" w:cs="Arial"/>
        </w:rPr>
      </w:pPr>
    </w:p>
    <w:p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FA263F">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rsidR="00AE7831" w:rsidRDefault="00AE7831" w:rsidP="009B45B9">
      <w:pPr>
        <w:tabs>
          <w:tab w:val="left" w:pos="851"/>
        </w:tabs>
        <w:ind w:left="1701" w:hanging="850"/>
        <w:jc w:val="both"/>
      </w:pPr>
    </w:p>
    <w:p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FA263F">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rsidR="00036500" w:rsidRDefault="00036500" w:rsidP="006C4338">
      <w:pPr>
        <w:tabs>
          <w:tab w:val="left" w:pos="851"/>
        </w:tabs>
        <w:rPr>
          <w:rFonts w:ascii="Arial" w:hAnsi="Arial" w:cs="Arial"/>
          <w:iCs/>
        </w:rPr>
      </w:pPr>
    </w:p>
    <w:p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FA263F">
        <w:fldChar w:fldCharType="separate"/>
      </w:r>
      <w:r w:rsidR="00036500">
        <w:fldChar w:fldCharType="end"/>
      </w:r>
      <w:r w:rsidR="00036500">
        <w:rPr>
          <w:rFonts w:ascii="Arial" w:hAnsi="Arial" w:cs="Arial"/>
          <w:i/>
          <w:iCs/>
        </w:rPr>
        <w:t xml:space="preserve"> </w:t>
      </w:r>
      <w:r w:rsidR="00036500">
        <w:rPr>
          <w:rFonts w:ascii="Arial" w:hAnsi="Arial" w:cs="Arial"/>
        </w:rPr>
        <w:tab/>
      </w:r>
      <w:proofErr w:type="gramStart"/>
      <w:r w:rsidR="00036500">
        <w:rPr>
          <w:rFonts w:ascii="Arial" w:hAnsi="Arial" w:cs="Arial"/>
        </w:rPr>
        <w:t>donnent</w:t>
      </w:r>
      <w:proofErr w:type="gramEnd"/>
      <w:r w:rsidR="00036500">
        <w:rPr>
          <w:rFonts w:ascii="Arial" w:hAnsi="Arial" w:cs="Arial"/>
        </w:rPr>
        <w:t xml:space="preserve"> mandat au mandataire dans les conditions définies ci-dessous</w:t>
      </w:r>
      <w:r>
        <w:rPr>
          <w:rFonts w:ascii="Arial" w:hAnsi="Arial" w:cs="Arial"/>
        </w:rPr>
        <w:t> :</w:t>
      </w:r>
    </w:p>
    <w:p w:rsidR="00036500" w:rsidRDefault="00844DAA" w:rsidP="009B45B9">
      <w:pPr>
        <w:tabs>
          <w:tab w:val="left" w:pos="851"/>
        </w:tabs>
        <w:ind w:left="1134" w:hanging="850"/>
        <w:rPr>
          <w:rFonts w:ascii="Arial" w:hAnsi="Arial" w:cs="Arial"/>
          <w:i/>
          <w:sz w:val="18"/>
          <w:szCs w:val="18"/>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rsidR="00FA263F" w:rsidRDefault="00FA263F" w:rsidP="009B45B9">
      <w:pPr>
        <w:tabs>
          <w:tab w:val="left" w:pos="851"/>
        </w:tabs>
        <w:ind w:left="1134" w:hanging="850"/>
        <w:rPr>
          <w:rFonts w:ascii="Arial" w:hAnsi="Arial" w:cs="Arial"/>
          <w:i/>
          <w:sz w:val="18"/>
          <w:szCs w:val="18"/>
        </w:rPr>
      </w:pPr>
    </w:p>
    <w:p w:rsidR="00FA263F" w:rsidRDefault="00FA263F" w:rsidP="009B45B9">
      <w:pPr>
        <w:tabs>
          <w:tab w:val="left" w:pos="851"/>
        </w:tabs>
        <w:ind w:left="1134" w:hanging="850"/>
        <w:rPr>
          <w:rFonts w:ascii="Arial" w:hAnsi="Arial" w:cs="Arial"/>
        </w:rPr>
      </w:pPr>
    </w:p>
    <w:p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rsidTr="00B054DA">
        <w:tc>
          <w:tcPr>
            <w:tcW w:w="464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lastRenderedPageBreak/>
              <w:t>Nom, prénom et qualité</w:t>
            </w:r>
          </w:p>
          <w:p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rsidTr="00B054DA">
        <w:trPr>
          <w:trHeight w:val="1021"/>
        </w:trPr>
        <w:tc>
          <w:tcPr>
            <w:tcW w:w="4644" w:type="dxa"/>
            <w:tcBorders>
              <w:top w:val="single" w:sz="4" w:space="0" w:color="000000"/>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r>
      <w:tr w:rsidR="00332B12" w:rsidTr="00B054DA">
        <w:trPr>
          <w:trHeight w:val="1021"/>
        </w:trPr>
        <w:tc>
          <w:tcPr>
            <w:tcW w:w="464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r>
      <w:tr w:rsidR="00332B12" w:rsidTr="00B054DA">
        <w:trPr>
          <w:trHeight w:val="1021"/>
        </w:trPr>
        <w:tc>
          <w:tcPr>
            <w:tcW w:w="4644" w:type="dxa"/>
            <w:tcBorders>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r>
      <w:tr w:rsidR="00332B12" w:rsidTr="00B054DA">
        <w:trPr>
          <w:trHeight w:val="1021"/>
        </w:trPr>
        <w:tc>
          <w:tcPr>
            <w:tcW w:w="464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r>
      <w:tr w:rsidR="00332B12" w:rsidTr="00B054DA">
        <w:trPr>
          <w:trHeight w:val="1021"/>
        </w:trPr>
        <w:tc>
          <w:tcPr>
            <w:tcW w:w="4644" w:type="dxa"/>
            <w:tcBorders>
              <w:left w:val="single" w:sz="4" w:space="0" w:color="000000"/>
              <w:bottom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r>
    </w:tbl>
    <w:p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rsidR="009B1CD0" w:rsidRDefault="009B1CD0"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tc>
          <w:tcPr>
            <w:tcW w:w="10277" w:type="dxa"/>
            <w:shd w:val="clear" w:color="auto" w:fill="66CCFF"/>
          </w:tcPr>
          <w:p w:rsidR="009B1CD0" w:rsidRDefault="008B2A38" w:rsidP="006B5057">
            <w:r>
              <w:rPr>
                <w:rFonts w:ascii="Arial" w:hAnsi="Arial" w:cs="Arial"/>
              </w:rPr>
              <w:br w:type="page"/>
            </w:r>
            <w:r w:rsidR="009B1CD0">
              <w:rPr>
                <w:sz w:val="22"/>
                <w:szCs w:val="22"/>
              </w:rPr>
              <w:t xml:space="preserve">D - Identification </w:t>
            </w:r>
            <w:r w:rsidR="001C40C0">
              <w:rPr>
                <w:sz w:val="22"/>
                <w:szCs w:val="22"/>
              </w:rPr>
              <w:t>et signature de l’acheteur</w:t>
            </w:r>
            <w:r w:rsidR="009B1CD0">
              <w:rPr>
                <w:sz w:val="22"/>
                <w:szCs w:val="22"/>
              </w:rPr>
              <w:t>.</w:t>
            </w:r>
          </w:p>
        </w:tc>
      </w:tr>
    </w:tbl>
    <w:p w:rsidR="009B1CD0" w:rsidRDefault="009B1CD0" w:rsidP="006C4338">
      <w:pPr>
        <w:tabs>
          <w:tab w:val="left" w:pos="851"/>
        </w:tabs>
      </w:pPr>
    </w:p>
    <w:p w:rsidR="009B1CD0" w:rsidRDefault="009B1CD0" w:rsidP="006F3DF9">
      <w:pPr>
        <w:pStyle w:val="Titre1"/>
        <w:tabs>
          <w:tab w:val="left" w:pos="567"/>
          <w:tab w:val="left" w:pos="851"/>
        </w:tabs>
        <w:ind w:left="0"/>
        <w:jc w:val="both"/>
        <w:rPr>
          <w:rFonts w:ascii="Arial" w:hAnsi="Arial" w:cs="Arial"/>
          <w:b w:val="0"/>
          <w:bCs/>
          <w:i/>
          <w:iCs/>
          <w:sz w:val="18"/>
          <w:szCs w:val="18"/>
        </w:rPr>
      </w:pPr>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 xml:space="preserve">Désignation </w:t>
      </w:r>
      <w:r w:rsidR="001C40C0">
        <w:rPr>
          <w:rFonts w:ascii="Arial" w:hAnsi="Arial" w:cs="Arial"/>
          <w:b w:val="0"/>
          <w:bCs/>
          <w:iCs/>
        </w:rPr>
        <w:t>de l’acheteur</w:t>
      </w:r>
    </w:p>
    <w:p w:rsidR="009B1CD0" w:rsidRDefault="009B1CD0" w:rsidP="008D3F10">
      <w:pPr>
        <w:pStyle w:val="Titre1"/>
        <w:numPr>
          <w:ilvl w:val="0"/>
          <w:numId w:val="0"/>
        </w:numPr>
        <w:tabs>
          <w:tab w:val="left" w:pos="851"/>
        </w:tabs>
        <w:ind w:left="567"/>
        <w:jc w:val="both"/>
        <w:rPr>
          <w:rFonts w:ascii="Arial" w:hAnsi="Arial" w:cs="Arial"/>
        </w:rPr>
      </w:pPr>
    </w:p>
    <w:p w:rsidR="00396C6B" w:rsidRPr="0001279F" w:rsidRDefault="00396C6B" w:rsidP="00396C6B">
      <w:pPr>
        <w:pStyle w:val="En-tte"/>
        <w:tabs>
          <w:tab w:val="left" w:pos="851"/>
        </w:tabs>
        <w:jc w:val="both"/>
        <w:rPr>
          <w:rFonts w:ascii="Arial" w:hAnsi="Arial" w:cs="Arial"/>
          <w:b/>
        </w:rPr>
      </w:pPr>
      <w:r w:rsidRPr="0001279F">
        <w:rPr>
          <w:rFonts w:ascii="Arial" w:hAnsi="Arial" w:cs="Arial"/>
          <w:b/>
        </w:rPr>
        <w:t>Ministère des Armées</w:t>
      </w:r>
      <w:r w:rsidR="006D5A26">
        <w:rPr>
          <w:rFonts w:ascii="Arial" w:hAnsi="Arial" w:cs="Arial"/>
          <w:b/>
        </w:rPr>
        <w:t xml:space="preserve"> et des </w:t>
      </w:r>
      <w:r w:rsidR="00CE5C37">
        <w:rPr>
          <w:rFonts w:ascii="Arial" w:hAnsi="Arial" w:cs="Arial"/>
          <w:b/>
        </w:rPr>
        <w:t>A</w:t>
      </w:r>
      <w:r w:rsidR="006D5A26">
        <w:rPr>
          <w:rFonts w:ascii="Arial" w:hAnsi="Arial" w:cs="Arial"/>
          <w:b/>
        </w:rPr>
        <w:t>nciens combattants</w:t>
      </w:r>
    </w:p>
    <w:p w:rsidR="00396C6B" w:rsidRPr="0001279F" w:rsidRDefault="00396C6B" w:rsidP="00396C6B">
      <w:pPr>
        <w:pStyle w:val="En-tte"/>
        <w:tabs>
          <w:tab w:val="left" w:pos="851"/>
        </w:tabs>
        <w:jc w:val="both"/>
        <w:rPr>
          <w:rFonts w:ascii="Arial" w:hAnsi="Arial" w:cs="Arial"/>
          <w:b/>
        </w:rPr>
      </w:pPr>
      <w:r w:rsidRPr="0001279F">
        <w:rPr>
          <w:rFonts w:ascii="Arial" w:hAnsi="Arial" w:cs="Arial"/>
          <w:b/>
        </w:rPr>
        <w:t>Direction d</w:t>
      </w:r>
      <w:r w:rsidR="0001279F">
        <w:rPr>
          <w:rFonts w:ascii="Arial" w:hAnsi="Arial" w:cs="Arial"/>
          <w:b/>
        </w:rPr>
        <w:t>e la mémoire, de la culture et des archives</w:t>
      </w:r>
    </w:p>
    <w:p w:rsidR="00396C6B" w:rsidRPr="0001279F" w:rsidRDefault="00396C6B" w:rsidP="00396C6B">
      <w:pPr>
        <w:pStyle w:val="En-tte"/>
        <w:tabs>
          <w:tab w:val="clear" w:pos="4536"/>
          <w:tab w:val="clear" w:pos="9072"/>
          <w:tab w:val="left" w:pos="851"/>
        </w:tabs>
        <w:jc w:val="both"/>
        <w:rPr>
          <w:rFonts w:ascii="Arial" w:hAnsi="Arial" w:cs="Arial"/>
          <w:b/>
        </w:rPr>
      </w:pPr>
      <w:r w:rsidRPr="0001279F">
        <w:rPr>
          <w:rFonts w:ascii="Arial" w:hAnsi="Arial" w:cs="Arial"/>
          <w:b/>
        </w:rPr>
        <w:t>Service historique de la Défense</w:t>
      </w:r>
      <w:r w:rsidR="0001279F">
        <w:rPr>
          <w:rFonts w:ascii="Arial" w:hAnsi="Arial" w:cs="Arial"/>
          <w:b/>
        </w:rPr>
        <w:t xml:space="preserve"> (SHD)</w:t>
      </w:r>
    </w:p>
    <w:p w:rsidR="009B1CD0" w:rsidRDefault="009B1CD0" w:rsidP="005846FB">
      <w:pPr>
        <w:pStyle w:val="En-tte"/>
        <w:tabs>
          <w:tab w:val="clear" w:pos="4536"/>
          <w:tab w:val="clear" w:pos="9072"/>
          <w:tab w:val="left" w:pos="851"/>
        </w:tabs>
        <w:jc w:val="both"/>
        <w:rPr>
          <w:rFonts w:ascii="Arial" w:hAnsi="Arial" w:cs="Arial"/>
        </w:rPr>
      </w:pPr>
    </w:p>
    <w:p w:rsidR="009B1CD0" w:rsidRDefault="009B1CD0" w:rsidP="00710FD6">
      <w:pPr>
        <w:tabs>
          <w:tab w:val="left" w:pos="426"/>
          <w:tab w:val="left" w:pos="851"/>
          <w:tab w:val="left" w:pos="5103"/>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 prénom, qualité du signataire d</w:t>
      </w:r>
      <w:r w:rsidR="004700F0">
        <w:rPr>
          <w:rFonts w:ascii="Arial" w:hAnsi="Arial" w:cs="Arial"/>
        </w:rPr>
        <w:t>u marché public</w:t>
      </w:r>
    </w:p>
    <w:p w:rsidR="009B1CD0" w:rsidRDefault="009B1CD0" w:rsidP="0083205E">
      <w:pPr>
        <w:tabs>
          <w:tab w:val="left" w:pos="851"/>
        </w:tabs>
        <w:jc w:val="both"/>
        <w:rPr>
          <w:rFonts w:ascii="Arial" w:hAnsi="Arial" w:cs="Arial"/>
        </w:rPr>
      </w:pPr>
    </w:p>
    <w:p w:rsidR="008D3F10" w:rsidRPr="0001279F" w:rsidRDefault="00F21326" w:rsidP="0083205E">
      <w:pPr>
        <w:tabs>
          <w:tab w:val="left" w:pos="851"/>
        </w:tabs>
        <w:jc w:val="both"/>
        <w:rPr>
          <w:rFonts w:ascii="Arial" w:hAnsi="Arial" w:cs="Arial"/>
          <w:b/>
        </w:rPr>
      </w:pPr>
      <w:r>
        <w:rPr>
          <w:rFonts w:ascii="Arial" w:hAnsi="Arial" w:cs="Arial"/>
          <w:b/>
        </w:rPr>
        <w:t>Nadine MARIENSTRAS</w:t>
      </w:r>
    </w:p>
    <w:p w:rsidR="008D3F10" w:rsidRPr="0001279F" w:rsidRDefault="008D3F10" w:rsidP="0083205E">
      <w:pPr>
        <w:tabs>
          <w:tab w:val="left" w:pos="851"/>
        </w:tabs>
        <w:jc w:val="both"/>
        <w:rPr>
          <w:rFonts w:ascii="Arial" w:hAnsi="Arial" w:cs="Arial"/>
          <w:b/>
        </w:rPr>
      </w:pPr>
      <w:r w:rsidRPr="0001279F">
        <w:rPr>
          <w:rFonts w:ascii="Arial" w:hAnsi="Arial" w:cs="Arial"/>
          <w:b/>
        </w:rPr>
        <w:t>Chef</w:t>
      </w:r>
      <w:r w:rsidR="00F21326">
        <w:rPr>
          <w:rFonts w:ascii="Arial" w:hAnsi="Arial" w:cs="Arial"/>
          <w:b/>
        </w:rPr>
        <w:t>fe</w:t>
      </w:r>
      <w:r w:rsidRPr="0001279F">
        <w:rPr>
          <w:rFonts w:ascii="Arial" w:hAnsi="Arial" w:cs="Arial"/>
          <w:b/>
        </w:rPr>
        <w:t xml:space="preserve"> du Service Historique de la défense</w:t>
      </w:r>
    </w:p>
    <w:p w:rsidR="0001279F" w:rsidRPr="0001279F" w:rsidRDefault="0001279F" w:rsidP="0083205E">
      <w:pPr>
        <w:tabs>
          <w:tab w:val="left" w:pos="851"/>
        </w:tabs>
        <w:jc w:val="both"/>
        <w:rPr>
          <w:rFonts w:ascii="Arial" w:hAnsi="Arial" w:cs="Arial"/>
          <w:b/>
        </w:rPr>
      </w:pPr>
      <w:r w:rsidRPr="0001279F">
        <w:rPr>
          <w:rFonts w:ascii="Arial" w:hAnsi="Arial" w:cs="Arial"/>
          <w:b/>
        </w:rPr>
        <w:t>(Décret 2005-850 du 27 juillet 2005 relatif aux délégations de signature des membres du gouvernement)</w:t>
      </w:r>
    </w:p>
    <w:p w:rsidR="009B1CD0" w:rsidRDefault="009B1CD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w:t>
      </w:r>
      <w:r w:rsidR="009D661E" w:rsidRPr="001C7D87">
        <w:rPr>
          <w:rFonts w:ascii="Arial" w:hAnsi="Arial" w:cs="Arial"/>
        </w:rPr>
        <w:t>prévus à l’</w:t>
      </w:r>
      <w:hyperlink r:id="rId14" w:history="1">
        <w:r w:rsidR="009D661E" w:rsidRPr="00140738">
          <w:rPr>
            <w:rStyle w:val="Lienhypertexte"/>
            <w:rFonts w:ascii="Arial" w:hAnsi="Arial" w:cs="Arial"/>
          </w:rPr>
          <w:t>article R. 2191-59</w:t>
        </w:r>
      </w:hyperlink>
      <w:r w:rsidR="00722C82">
        <w:rPr>
          <w:rFonts w:ascii="Arial" w:hAnsi="Arial" w:cs="Arial"/>
        </w:rPr>
        <w:t xml:space="preserve"> du C</w:t>
      </w:r>
      <w:r w:rsidR="009D661E">
        <w:rPr>
          <w:rFonts w:ascii="Arial" w:hAnsi="Arial" w:cs="Arial"/>
        </w:rPr>
        <w:t>ode de la commande publique, auquel renvoie l’</w:t>
      </w:r>
      <w:hyperlink r:id="rId15" w:history="1">
        <w:r w:rsidR="009D661E" w:rsidRPr="003E1A58">
          <w:rPr>
            <w:rStyle w:val="Lienhypertexte"/>
            <w:rFonts w:ascii="Arial" w:hAnsi="Arial" w:cs="Arial"/>
          </w:rPr>
          <w:t>article R. 2391-28</w:t>
        </w:r>
      </w:hyperlink>
      <w:r w:rsidR="009D661E">
        <w:rPr>
          <w:rFonts w:ascii="Arial" w:hAnsi="Arial" w:cs="Arial"/>
        </w:rPr>
        <w:t xml:space="preserve"> du même code</w:t>
      </w:r>
      <w:r w:rsidR="003A7270" w:rsidRPr="009B45B9" w:rsidDel="003A7270">
        <w:rPr>
          <w:rFonts w:ascii="Arial" w:hAnsi="Arial" w:cs="Arial"/>
        </w:rPr>
        <w:t xml:space="preserve"> </w:t>
      </w:r>
      <w:r>
        <w:rPr>
          <w:rFonts w:ascii="Arial" w:hAnsi="Arial" w:cs="Arial"/>
        </w:rPr>
        <w:t>(nantissements ou cessions de créances)</w:t>
      </w:r>
    </w:p>
    <w:p w:rsidR="009B1CD0" w:rsidRPr="0001279F" w:rsidRDefault="009B1CD0" w:rsidP="009B45B9">
      <w:pPr>
        <w:tabs>
          <w:tab w:val="left" w:pos="851"/>
        </w:tabs>
        <w:jc w:val="both"/>
        <w:rPr>
          <w:rFonts w:ascii="Arial" w:hAnsi="Arial" w:cs="Arial"/>
          <w:b/>
        </w:rPr>
      </w:pPr>
    </w:p>
    <w:p w:rsidR="00396C6B" w:rsidRPr="0001279F" w:rsidRDefault="0001279F" w:rsidP="00396C6B">
      <w:pPr>
        <w:pStyle w:val="Default"/>
        <w:rPr>
          <w:b/>
          <w:sz w:val="20"/>
          <w:szCs w:val="20"/>
        </w:rPr>
      </w:pPr>
      <w:r w:rsidRPr="0001279F">
        <w:rPr>
          <w:b/>
          <w:bCs/>
          <w:sz w:val="20"/>
          <w:szCs w:val="20"/>
        </w:rPr>
        <w:t xml:space="preserve">Bureau Finances-Achats </w:t>
      </w:r>
      <w:r w:rsidR="00396C6B" w:rsidRPr="0001279F">
        <w:rPr>
          <w:b/>
          <w:bCs/>
          <w:sz w:val="20"/>
          <w:szCs w:val="20"/>
        </w:rPr>
        <w:t xml:space="preserve">(BFA) </w:t>
      </w:r>
    </w:p>
    <w:p w:rsidR="009B1CD0" w:rsidRPr="0001279F" w:rsidRDefault="00396C6B" w:rsidP="0001279F">
      <w:pPr>
        <w:pStyle w:val="Default"/>
        <w:rPr>
          <w:b/>
          <w:sz w:val="20"/>
          <w:szCs w:val="20"/>
        </w:rPr>
      </w:pPr>
      <w:r w:rsidRPr="0001279F">
        <w:rPr>
          <w:b/>
          <w:bCs/>
          <w:sz w:val="20"/>
          <w:szCs w:val="20"/>
        </w:rPr>
        <w:t xml:space="preserve">Courriel: </w:t>
      </w:r>
      <w:hyperlink r:id="rId16" w:history="1">
        <w:r w:rsidRPr="0001279F">
          <w:rPr>
            <w:rStyle w:val="Lienhypertexte"/>
            <w:rFonts w:cs="Arial"/>
            <w:b/>
            <w:bCs/>
            <w:sz w:val="20"/>
            <w:szCs w:val="20"/>
          </w:rPr>
          <w:t>shd-vincennes-balr.resp-plan-achat.fct@intradef.gouv.fr</w:t>
        </w:r>
      </w:hyperlink>
      <w:r w:rsidRPr="0001279F">
        <w:rPr>
          <w:b/>
          <w:bCs/>
          <w:sz w:val="20"/>
          <w:szCs w:val="20"/>
        </w:rPr>
        <w:t xml:space="preserve"> </w:t>
      </w:r>
    </w:p>
    <w:p w:rsidR="00FA4C65" w:rsidRDefault="00FA4C65" w:rsidP="009B45B9">
      <w:pPr>
        <w:pStyle w:val="fcase2metab"/>
        <w:ind w:left="0" w:firstLine="0"/>
        <w:rPr>
          <w:rFonts w:ascii="Arial" w:hAnsi="Arial" w:cs="Arial"/>
        </w:rPr>
      </w:pPr>
    </w:p>
    <w:p w:rsidR="009B1CD0" w:rsidRDefault="009B1CD0" w:rsidP="009B45B9">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t></w:t>
      </w:r>
      <w:r w:rsidR="00FA4C65">
        <w:rPr>
          <w:rFonts w:ascii="Arial" w:eastAsia="Arial" w:hAnsi="Arial" w:cs="Arial"/>
          <w:b/>
          <w:spacing w:val="-10"/>
        </w:rPr>
        <w:t xml:space="preserve"> </w:t>
      </w:r>
      <w:r>
        <w:rPr>
          <w:rFonts w:ascii="Arial" w:hAnsi="Arial" w:cs="Arial"/>
        </w:rPr>
        <w:t>Désignation, adresse, numéro de téléphone du comptable assignataire</w:t>
      </w:r>
    </w:p>
    <w:p w:rsidR="009B1CD0" w:rsidRDefault="009B1CD0" w:rsidP="009B45B9">
      <w:pPr>
        <w:pStyle w:val="fcase2metab"/>
        <w:rPr>
          <w:rFonts w:ascii="Arial" w:hAnsi="Arial" w:cs="Arial"/>
        </w:rPr>
      </w:pPr>
    </w:p>
    <w:p w:rsidR="00396C6B" w:rsidRPr="0001279F" w:rsidRDefault="00396C6B" w:rsidP="00396C6B">
      <w:pPr>
        <w:pStyle w:val="fcase2metab"/>
        <w:rPr>
          <w:rFonts w:ascii="Arial" w:hAnsi="Arial" w:cs="Arial"/>
          <w:b/>
        </w:rPr>
      </w:pPr>
      <w:r w:rsidRPr="0001279F">
        <w:rPr>
          <w:rFonts w:ascii="Arial" w:hAnsi="Arial" w:cs="Arial"/>
          <w:b/>
        </w:rPr>
        <w:t>ACSIA/DCM</w:t>
      </w:r>
    </w:p>
    <w:p w:rsidR="00396C6B" w:rsidRPr="0001279F" w:rsidRDefault="00396C6B" w:rsidP="00396C6B">
      <w:pPr>
        <w:pStyle w:val="fcase2metab"/>
        <w:rPr>
          <w:rFonts w:ascii="Arial" w:hAnsi="Arial" w:cs="Arial"/>
          <w:b/>
        </w:rPr>
      </w:pPr>
      <w:r w:rsidRPr="0001279F">
        <w:rPr>
          <w:rFonts w:ascii="Arial" w:hAnsi="Arial" w:cs="Arial"/>
          <w:b/>
        </w:rPr>
        <w:t>Agence comptable des services industriels de l’armement</w:t>
      </w:r>
    </w:p>
    <w:p w:rsidR="00396C6B" w:rsidRPr="0001279F" w:rsidRDefault="00396C6B" w:rsidP="00396C6B">
      <w:pPr>
        <w:pStyle w:val="fcase2metab"/>
        <w:rPr>
          <w:rFonts w:ascii="Arial" w:hAnsi="Arial" w:cs="Arial"/>
          <w:b/>
        </w:rPr>
      </w:pPr>
      <w:r w:rsidRPr="0001279F">
        <w:rPr>
          <w:rFonts w:ascii="Arial" w:hAnsi="Arial" w:cs="Arial"/>
          <w:b/>
        </w:rPr>
        <w:t>11, rue du rempart – Le Vendôme III</w:t>
      </w:r>
    </w:p>
    <w:p w:rsidR="001C40C0" w:rsidRDefault="0001279F" w:rsidP="0001279F">
      <w:pPr>
        <w:pStyle w:val="fcase2metab"/>
        <w:rPr>
          <w:rFonts w:ascii="Arial" w:hAnsi="Arial" w:cs="Arial"/>
          <w:b/>
        </w:rPr>
      </w:pPr>
      <w:r w:rsidRPr="0001279F">
        <w:rPr>
          <w:rFonts w:ascii="Arial" w:hAnsi="Arial" w:cs="Arial"/>
          <w:b/>
        </w:rPr>
        <w:t>93196 Noisy-Le-Grand cedex</w:t>
      </w:r>
    </w:p>
    <w:p w:rsidR="00FA263F" w:rsidRDefault="00FA263F" w:rsidP="0001279F">
      <w:pPr>
        <w:pStyle w:val="fcase2metab"/>
        <w:rPr>
          <w:rFonts w:ascii="Arial" w:hAnsi="Arial" w:cs="Arial"/>
          <w:b/>
        </w:rPr>
      </w:pPr>
    </w:p>
    <w:p w:rsidR="00FA263F" w:rsidRDefault="00FA263F" w:rsidP="0001279F">
      <w:pPr>
        <w:pStyle w:val="fcase2metab"/>
        <w:rPr>
          <w:rFonts w:ascii="Arial" w:hAnsi="Arial" w:cs="Arial"/>
          <w:b/>
        </w:rPr>
      </w:pPr>
    </w:p>
    <w:p w:rsidR="00FA263F" w:rsidRDefault="00FA263F" w:rsidP="0001279F">
      <w:pPr>
        <w:pStyle w:val="fcase2metab"/>
        <w:rPr>
          <w:rFonts w:ascii="Arial" w:hAnsi="Arial" w:cs="Arial"/>
          <w:b/>
        </w:rPr>
      </w:pPr>
    </w:p>
    <w:p w:rsidR="00FA263F" w:rsidRDefault="00FA263F" w:rsidP="0001279F">
      <w:pPr>
        <w:pStyle w:val="fcase2metab"/>
        <w:rPr>
          <w:rFonts w:ascii="Arial" w:hAnsi="Arial" w:cs="Arial"/>
          <w:b/>
        </w:rPr>
      </w:pPr>
    </w:p>
    <w:p w:rsidR="00FA263F" w:rsidRDefault="00FA263F" w:rsidP="0001279F">
      <w:pPr>
        <w:pStyle w:val="fcase2metab"/>
        <w:rPr>
          <w:rFonts w:ascii="Arial" w:hAnsi="Arial" w:cs="Arial"/>
          <w:b/>
        </w:rPr>
      </w:pPr>
    </w:p>
    <w:p w:rsidR="00FA263F" w:rsidRDefault="00FA263F" w:rsidP="0001279F">
      <w:pPr>
        <w:pStyle w:val="fcase2metab"/>
        <w:rPr>
          <w:rFonts w:ascii="Arial" w:hAnsi="Arial" w:cs="Arial"/>
          <w:b/>
        </w:rPr>
      </w:pPr>
    </w:p>
    <w:p w:rsidR="00FA263F" w:rsidRDefault="00FA263F" w:rsidP="0001279F">
      <w:pPr>
        <w:pStyle w:val="fcase2metab"/>
        <w:rPr>
          <w:rFonts w:ascii="Arial" w:hAnsi="Arial" w:cs="Arial"/>
          <w:b/>
        </w:rPr>
      </w:pPr>
    </w:p>
    <w:p w:rsidR="00FA263F" w:rsidRDefault="00FA263F" w:rsidP="0001279F">
      <w:pPr>
        <w:pStyle w:val="fcase2metab"/>
        <w:rPr>
          <w:rFonts w:ascii="Arial" w:hAnsi="Arial" w:cs="Arial"/>
          <w:b/>
        </w:rPr>
      </w:pPr>
    </w:p>
    <w:p w:rsidR="00FA263F" w:rsidRDefault="00FA263F" w:rsidP="0001279F">
      <w:pPr>
        <w:pStyle w:val="fcase2metab"/>
        <w:rPr>
          <w:rFonts w:ascii="Arial" w:hAnsi="Arial" w:cs="Arial"/>
          <w:b/>
        </w:rPr>
      </w:pPr>
    </w:p>
    <w:p w:rsidR="00FA263F" w:rsidRPr="0001279F" w:rsidRDefault="00FA263F" w:rsidP="0001279F">
      <w:pPr>
        <w:pStyle w:val="fcase2metab"/>
        <w:rPr>
          <w:rFonts w:ascii="Arial" w:hAnsi="Arial" w:cs="Arial"/>
          <w:b/>
        </w:rPr>
      </w:pPr>
    </w:p>
    <w:p w:rsidR="009B1CD0" w:rsidRDefault="009B1CD0" w:rsidP="009B45B9">
      <w:pPr>
        <w:pStyle w:val="fcase2metab"/>
        <w:ind w:left="0" w:firstLine="0"/>
        <w:rPr>
          <w:rFonts w:ascii="Arial" w:hAnsi="Arial" w:cs="Arial"/>
        </w:rPr>
      </w:pPr>
    </w:p>
    <w:p w:rsidR="009B1CD0" w:rsidRDefault="009B1CD0" w:rsidP="009B45B9">
      <w:pPr>
        <w:pStyle w:val="fcase2metab"/>
        <w:rPr>
          <w:rFonts w:ascii="Arial" w:hAnsi="Arial" w:cs="Arial"/>
        </w:rPr>
      </w:pPr>
      <w:r>
        <w:rPr>
          <w:rFonts w:ascii="Wingdings" w:eastAsia="Wingdings" w:hAnsi="Wingdings" w:cs="Wingdings"/>
          <w:b/>
          <w:color w:val="66CCFF"/>
          <w:spacing w:val="-10"/>
        </w:rPr>
        <w:lastRenderedPageBreak/>
        <w:t></w:t>
      </w:r>
      <w:r w:rsidR="00FA4C65">
        <w:rPr>
          <w:rFonts w:ascii="Arial" w:eastAsia="Arial" w:hAnsi="Arial" w:cs="Arial"/>
          <w:b/>
        </w:rPr>
        <w:t xml:space="preserve"> </w:t>
      </w:r>
      <w:r>
        <w:rPr>
          <w:rFonts w:ascii="Arial" w:hAnsi="Arial" w:cs="Arial"/>
        </w:rPr>
        <w:t>Imputation budgétaire</w:t>
      </w:r>
    </w:p>
    <w:p w:rsidR="00250CEB" w:rsidRDefault="00250CEB" w:rsidP="009B45B9">
      <w:pPr>
        <w:pStyle w:val="fcase2metab"/>
        <w:rPr>
          <w:rFonts w:ascii="Arial" w:hAnsi="Arial" w:cs="Arial"/>
        </w:rPr>
      </w:pPr>
    </w:p>
    <w:p w:rsidR="004E0DF5" w:rsidRPr="004E0DF5" w:rsidRDefault="00250CEB" w:rsidP="004E0DF5">
      <w:pPr>
        <w:pStyle w:val="fcase2metab"/>
        <w:rPr>
          <w:rFonts w:ascii="Arial" w:hAnsi="Arial" w:cs="Arial"/>
          <w:bCs/>
        </w:rPr>
      </w:pPr>
      <w:r w:rsidRPr="008D3F10">
        <w:rPr>
          <w:rFonts w:ascii="Arial" w:hAnsi="Arial" w:cs="Arial"/>
          <w:bCs/>
        </w:rPr>
        <w:t xml:space="preserve">Centre financier CHORUS : </w:t>
      </w:r>
      <w:r w:rsidR="004E0DF5" w:rsidRPr="004E0DF5">
        <w:rPr>
          <w:rFonts w:ascii="Arial" w:hAnsi="Arial" w:cs="Arial"/>
          <w:b/>
          <w:bCs/>
        </w:rPr>
        <w:t>0212-007A-CU01</w:t>
      </w:r>
    </w:p>
    <w:p w:rsidR="004E0DF5" w:rsidRPr="004E0DF5" w:rsidRDefault="004E0DF5" w:rsidP="004E0DF5">
      <w:pPr>
        <w:pStyle w:val="fcase2metab"/>
        <w:rPr>
          <w:rFonts w:ascii="Arial" w:hAnsi="Arial" w:cs="Arial"/>
          <w:bCs/>
        </w:rPr>
      </w:pPr>
      <w:r w:rsidRPr="004E0DF5">
        <w:rPr>
          <w:rFonts w:ascii="Arial" w:hAnsi="Arial" w:cs="Arial"/>
          <w:bCs/>
        </w:rPr>
        <w:t xml:space="preserve">Domaine fonctionnel : </w:t>
      </w:r>
      <w:r w:rsidRPr="004E0DF5">
        <w:rPr>
          <w:rFonts w:ascii="Arial" w:hAnsi="Arial" w:cs="Arial"/>
          <w:b/>
          <w:bCs/>
        </w:rPr>
        <w:t>0212-08-02</w:t>
      </w:r>
      <w:r w:rsidRPr="004E0DF5">
        <w:rPr>
          <w:rFonts w:ascii="Arial" w:hAnsi="Arial" w:cs="Arial"/>
          <w:bCs/>
        </w:rPr>
        <w:t xml:space="preserve"> </w:t>
      </w:r>
    </w:p>
    <w:p w:rsidR="00250CEB" w:rsidRDefault="004E0DF5" w:rsidP="004E0DF5">
      <w:pPr>
        <w:pStyle w:val="fcase2metab"/>
        <w:rPr>
          <w:rFonts w:ascii="Arial" w:hAnsi="Arial" w:cs="Arial"/>
        </w:rPr>
      </w:pPr>
      <w:r w:rsidRPr="004E0DF5">
        <w:rPr>
          <w:rFonts w:ascii="Arial" w:hAnsi="Arial" w:cs="Arial"/>
          <w:bCs/>
        </w:rPr>
        <w:t xml:space="preserve">Nomenclature par destination : </w:t>
      </w:r>
      <w:r w:rsidRPr="004E0DF5">
        <w:rPr>
          <w:rFonts w:ascii="Arial" w:hAnsi="Arial" w:cs="Arial"/>
          <w:b/>
          <w:bCs/>
        </w:rPr>
        <w:t>P212/BOP ACP/UO Culture Patrimoine et SHD/Action 8/Sous-action 02</w:t>
      </w:r>
    </w:p>
    <w:p w:rsidR="009B1CD0" w:rsidRDefault="009B1CD0" w:rsidP="009B45B9">
      <w:pPr>
        <w:tabs>
          <w:tab w:val="left" w:pos="851"/>
        </w:tabs>
        <w:rPr>
          <w:rFonts w:ascii="Arial" w:hAnsi="Arial" w:cs="Arial"/>
        </w:rPr>
      </w:pPr>
    </w:p>
    <w:p w:rsidR="009B1CD0" w:rsidRDefault="009B1CD0" w:rsidP="009B45B9">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our l</w:t>
      </w:r>
      <w:r>
        <w:rPr>
          <w:rFonts w:ascii="Arial" w:hAnsi="Arial" w:cs="Arial"/>
          <w:b/>
          <w:caps/>
        </w:rPr>
        <w:t>’</w:t>
      </w:r>
      <w:r w:rsidR="008B2A38">
        <w:rPr>
          <w:rFonts w:ascii="Arial" w:hAnsi="Arial" w:cs="Arial"/>
          <w:b/>
          <w:caps/>
        </w:rPr>
        <w:t>É</w:t>
      </w:r>
      <w:r w:rsidR="008B2A38">
        <w:rPr>
          <w:rFonts w:ascii="Arial" w:hAnsi="Arial" w:cs="Arial"/>
          <w:b/>
        </w:rPr>
        <w:t>tat</w:t>
      </w:r>
      <w:r>
        <w:rPr>
          <w:rFonts w:ascii="Arial" w:hAnsi="Arial" w:cs="Arial"/>
          <w:b/>
        </w:rPr>
        <w:t xml:space="preserve"> et ses établissements :</w:t>
      </w:r>
    </w:p>
    <w:p w:rsidR="009B1CD0" w:rsidRDefault="009B1CD0" w:rsidP="009B45B9">
      <w:pPr>
        <w:tabs>
          <w:tab w:val="left" w:pos="851"/>
          <w:tab w:val="left" w:pos="3402"/>
          <w:tab w:val="left" w:pos="6237"/>
          <w:tab w:val="left" w:pos="9072"/>
        </w:tabs>
        <w:jc w:val="both"/>
        <w:rPr>
          <w:rFonts w:ascii="Arial" w:hAnsi="Arial" w:cs="Arial"/>
        </w:rPr>
      </w:pPr>
      <w:r>
        <w:rPr>
          <w:rFonts w:ascii="Arial" w:hAnsi="Arial" w:cs="Arial"/>
          <w:i/>
          <w:sz w:val="18"/>
          <w:szCs w:val="18"/>
        </w:rPr>
        <w:t>(Visa ou avis de l’autorité chargée du contrôle financier.)</w:t>
      </w:r>
    </w:p>
    <w:p w:rsidR="009B1CD0" w:rsidRDefault="009B1CD0" w:rsidP="009B45B9">
      <w:pPr>
        <w:tabs>
          <w:tab w:val="left" w:pos="851"/>
        </w:tabs>
        <w:rPr>
          <w:rFonts w:ascii="Arial" w:hAnsi="Arial" w:cs="Arial"/>
        </w:rPr>
      </w:pPr>
    </w:p>
    <w:p w:rsidR="009B1CD0" w:rsidRDefault="009B1CD0" w:rsidP="009B45B9">
      <w:pPr>
        <w:tabs>
          <w:tab w:val="left" w:pos="851"/>
          <w:tab w:val="left" w:pos="5245"/>
          <w:tab w:val="left" w:pos="7371"/>
          <w:tab w:val="left" w:pos="7655"/>
        </w:tabs>
        <w:jc w:val="both"/>
      </w:pPr>
      <w:r>
        <w:rPr>
          <w:rFonts w:ascii="Arial" w:hAnsi="Arial" w:cs="Arial"/>
        </w:rPr>
        <w:tab/>
        <w:t>A : …………………</w:t>
      </w:r>
      <w:proofErr w:type="gramStart"/>
      <w:r>
        <w:rPr>
          <w:rFonts w:ascii="Arial" w:hAnsi="Arial" w:cs="Arial"/>
        </w:rPr>
        <w:t>… ,</w:t>
      </w:r>
      <w:proofErr w:type="gramEnd"/>
      <w:r>
        <w:rPr>
          <w:rFonts w:ascii="Arial" w:hAnsi="Arial" w:cs="Arial"/>
        </w:rPr>
        <w:t xml:space="preserve"> le …………………</w:t>
      </w:r>
    </w:p>
    <w:p w:rsidR="009B1CD0" w:rsidRDefault="009B1CD0" w:rsidP="009B45B9">
      <w:pPr>
        <w:tabs>
          <w:tab w:val="left" w:pos="851"/>
        </w:tabs>
      </w:pPr>
    </w:p>
    <w:p w:rsidR="009B1CD0" w:rsidRDefault="00FA263F" w:rsidP="009B45B9">
      <w:pPr>
        <w:tabs>
          <w:tab w:val="left" w:pos="851"/>
        </w:tabs>
      </w:pPr>
      <w:r>
        <w:rPr>
          <w:rFonts w:ascii="Arial" w:hAnsi="Arial" w:cs="Arial"/>
          <w:b/>
          <w:caps/>
          <w:noProof/>
          <w:lang w:eastAsia="fr-FR"/>
        </w:rPr>
        <mc:AlternateContent>
          <mc:Choice Requires="wps">
            <w:drawing>
              <wp:anchor distT="0" distB="0" distL="114300" distR="114300" simplePos="0" relativeHeight="251659264" behindDoc="0" locked="0" layoutInCell="1" allowOverlap="1">
                <wp:simplePos x="0" y="0"/>
                <wp:positionH relativeFrom="page">
                  <wp:align>right</wp:align>
                </wp:positionH>
                <wp:positionV relativeFrom="paragraph">
                  <wp:posOffset>7620</wp:posOffset>
                </wp:positionV>
                <wp:extent cx="3779520" cy="548640"/>
                <wp:effectExtent l="0" t="0" r="0" b="3810"/>
                <wp:wrapNone/>
                <wp:docPr id="2" name="Zone de texte 2"/>
                <wp:cNvGraphicFramePr/>
                <a:graphic xmlns:a="http://schemas.openxmlformats.org/drawingml/2006/main">
                  <a:graphicData uri="http://schemas.microsoft.com/office/word/2010/wordprocessingShape">
                    <wps:wsp>
                      <wps:cNvSpPr txBox="1"/>
                      <wps:spPr>
                        <a:xfrm>
                          <a:off x="0" y="0"/>
                          <a:ext cx="3779520" cy="548640"/>
                        </a:xfrm>
                        <a:prstGeom prst="rect">
                          <a:avLst/>
                        </a:prstGeom>
                        <a:solidFill>
                          <a:schemeClr val="lt1"/>
                        </a:solidFill>
                        <a:ln w="6350">
                          <a:noFill/>
                        </a:ln>
                      </wps:spPr>
                      <wps:txbx>
                        <w:txbxContent>
                          <w:p w:rsidR="00F21326" w:rsidRDefault="00F21326" w:rsidP="00F21326">
                            <w:bookmarkStart w:id="0" w:name="_GoBack"/>
                            <w:r>
                              <w:tab/>
                            </w:r>
                            <w:r>
                              <w:tab/>
                            </w:r>
                            <w:r>
                              <w:tab/>
                            </w:r>
                            <w:r>
                              <w:tab/>
                              <w:t>Signature</w:t>
                            </w:r>
                          </w:p>
                          <w:p w:rsidR="00F21326" w:rsidRDefault="00F21326" w:rsidP="00F21326">
                            <w:r>
                              <w:t>(</w:t>
                            </w:r>
                            <w:proofErr w:type="gramStart"/>
                            <w:r>
                              <w:t>représentant</w:t>
                            </w:r>
                            <w:proofErr w:type="gramEnd"/>
                            <w:r>
                              <w:t xml:space="preserve"> de l’acheteur habilité à signer le marché public)</w:t>
                            </w:r>
                            <w:bookmarkEnd w:id="0"/>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27" type="#_x0000_t202" style="position:absolute;margin-left:246.4pt;margin-top:.6pt;width:297.6pt;height:43.2pt;z-index:251659264;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" fillcolor="white [3201]" stroked="f" strokeweight=".5pt">
                <v:textbox>
                  <w:txbxContent>
                    <w:p w:rsidR="00F21326" w:rsidRDefault="00F21326" w:rsidP="00F21326">
                      <w:bookmarkStart w:id="1" w:name="_GoBack"/>
                      <w:r>
                        <w:tab/>
                      </w:r>
                      <w:r>
                        <w:tab/>
                      </w:r>
                      <w:r>
                        <w:tab/>
                      </w:r>
                      <w:r>
                        <w:tab/>
                        <w:t>Signature</w:t>
                      </w:r>
                    </w:p>
                    <w:p w:rsidR="00F21326" w:rsidRDefault="00F21326" w:rsidP="00F21326">
                      <w:r>
                        <w:t>(</w:t>
                      </w:r>
                      <w:proofErr w:type="gramStart"/>
                      <w:r>
                        <w:t>représentant</w:t>
                      </w:r>
                      <w:proofErr w:type="gramEnd"/>
                      <w:r>
                        <w:t xml:space="preserve"> de l’acheteur habilité à signer le marché public)</w:t>
                      </w:r>
                      <w:bookmarkEnd w:id="1"/>
                    </w:p>
                  </w:txbxContent>
                </v:textbox>
                <w10:wrap anchorx="page"/>
              </v:shape>
            </w:pict>
          </mc:Fallback>
        </mc:AlternateContent>
      </w:r>
    </w:p>
    <w:p w:rsidR="009B1CD0" w:rsidRDefault="009B1CD0" w:rsidP="009B45B9">
      <w:pPr>
        <w:tabs>
          <w:tab w:val="left" w:pos="851"/>
        </w:tabs>
      </w:pPr>
    </w:p>
    <w:p w:rsidR="009B1CD0" w:rsidRDefault="009B1CD0" w:rsidP="009B45B9">
      <w:pPr>
        <w:tabs>
          <w:tab w:val="left" w:pos="851"/>
        </w:tabs>
        <w:jc w:val="both"/>
      </w:pPr>
    </w:p>
    <w:p w:rsidR="005E6542" w:rsidRDefault="005E6542">
      <w:pPr>
        <w:suppressAutoHyphens w:val="0"/>
      </w:pPr>
      <w:r>
        <w:br w:type="page"/>
      </w:r>
    </w:p>
    <w:p w:rsidR="005E6542" w:rsidRPr="00C55C46" w:rsidRDefault="005E6542" w:rsidP="005E6542">
      <w:pPr>
        <w:tabs>
          <w:tab w:val="left" w:pos="851"/>
          <w:tab w:val="left" w:pos="3402"/>
        </w:tabs>
        <w:jc w:val="center"/>
        <w:rPr>
          <w:rFonts w:ascii="Arial" w:hAnsi="Arial" w:cs="Arial"/>
          <w:b/>
          <w:sz w:val="28"/>
          <w:u w:val="single"/>
        </w:rPr>
      </w:pPr>
      <w:r w:rsidRPr="00C55C46">
        <w:rPr>
          <w:rFonts w:ascii="Arial" w:hAnsi="Arial" w:cs="Arial"/>
          <w:b/>
          <w:sz w:val="28"/>
          <w:u w:val="single"/>
        </w:rPr>
        <w:lastRenderedPageBreak/>
        <w:t xml:space="preserve">ANNEXE 1 A l’ACTE D’ENGAGEMENT (cf. tableau </w:t>
      </w:r>
      <w:r w:rsidR="00C55C46">
        <w:rPr>
          <w:rFonts w:ascii="Arial" w:hAnsi="Arial" w:cs="Arial"/>
          <w:b/>
          <w:sz w:val="28"/>
          <w:u w:val="single"/>
        </w:rPr>
        <w:t>E</w:t>
      </w:r>
      <w:r w:rsidRPr="00C55C46">
        <w:rPr>
          <w:rFonts w:ascii="Arial" w:hAnsi="Arial" w:cs="Arial"/>
          <w:b/>
          <w:sz w:val="28"/>
          <w:u w:val="single"/>
        </w:rPr>
        <w:t>xcel)</w:t>
      </w:r>
    </w:p>
    <w:p w:rsidR="005E6542" w:rsidRPr="00550B1D" w:rsidRDefault="00C55C46" w:rsidP="005E6542">
      <w:pPr>
        <w:tabs>
          <w:tab w:val="left" w:pos="851"/>
          <w:tab w:val="left" w:pos="3402"/>
        </w:tabs>
        <w:jc w:val="center"/>
        <w:rPr>
          <w:b/>
          <w:sz w:val="28"/>
        </w:rPr>
      </w:pPr>
      <w:r w:rsidRPr="00550B1D">
        <w:rPr>
          <w:b/>
          <w:sz w:val="28"/>
        </w:rPr>
        <w:t>Bordereau de prix</w:t>
      </w:r>
      <w:r>
        <w:rPr>
          <w:b/>
          <w:sz w:val="28"/>
        </w:rPr>
        <w:t xml:space="preserve"> </w:t>
      </w:r>
      <w:r w:rsidR="00F21326">
        <w:rPr>
          <w:b/>
          <w:sz w:val="28"/>
        </w:rPr>
        <w:t>unitaires</w:t>
      </w:r>
    </w:p>
    <w:p w:rsidR="00C55C46" w:rsidRPr="00C55C46" w:rsidRDefault="00C55C46" w:rsidP="005E6542">
      <w:pPr>
        <w:tabs>
          <w:tab w:val="left" w:pos="426"/>
          <w:tab w:val="left" w:pos="851"/>
        </w:tabs>
        <w:jc w:val="both"/>
        <w:rPr>
          <w:rFonts w:ascii="Arial" w:hAnsi="Arial" w:cs="Arial"/>
          <w:sz w:val="18"/>
          <w:szCs w:val="18"/>
        </w:rPr>
      </w:pPr>
    </w:p>
    <w:p w:rsidR="00C55C46" w:rsidRDefault="00C55C46" w:rsidP="005E6542">
      <w:pPr>
        <w:tabs>
          <w:tab w:val="left" w:pos="426"/>
          <w:tab w:val="left" w:pos="851"/>
        </w:tabs>
        <w:jc w:val="both"/>
        <w:rPr>
          <w:rFonts w:ascii="Arial" w:hAnsi="Arial" w:cs="Arial"/>
          <w:i/>
          <w:sz w:val="18"/>
          <w:szCs w:val="18"/>
        </w:rPr>
      </w:pPr>
    </w:p>
    <w:p w:rsidR="00C55C46" w:rsidRDefault="00C55C46">
      <w:pPr>
        <w:suppressAutoHyphens w:val="0"/>
      </w:pPr>
      <w:r>
        <w:br w:type="page"/>
      </w:r>
    </w:p>
    <w:p w:rsidR="009B1CD0" w:rsidRDefault="00C55C46" w:rsidP="00C55C46">
      <w:pPr>
        <w:tabs>
          <w:tab w:val="left" w:pos="851"/>
          <w:tab w:val="left" w:pos="3402"/>
        </w:tabs>
        <w:spacing w:before="120" w:after="120"/>
        <w:jc w:val="center"/>
        <w:rPr>
          <w:rFonts w:ascii="Arial" w:hAnsi="Arial" w:cs="Arial"/>
          <w:b/>
          <w:sz w:val="28"/>
          <w:szCs w:val="28"/>
          <w:u w:val="single"/>
        </w:rPr>
      </w:pPr>
      <w:r w:rsidRPr="00C55C46">
        <w:rPr>
          <w:rFonts w:ascii="Arial" w:hAnsi="Arial" w:cs="Arial"/>
          <w:b/>
          <w:sz w:val="28"/>
          <w:szCs w:val="28"/>
          <w:u w:val="single"/>
        </w:rPr>
        <w:lastRenderedPageBreak/>
        <w:t>Annexe 2 : Taux de remise sur le catalogue pour les fournitures commandées hors BP</w:t>
      </w:r>
      <w:r w:rsidR="00F21326">
        <w:rPr>
          <w:rFonts w:ascii="Arial" w:hAnsi="Arial" w:cs="Arial"/>
          <w:b/>
          <w:sz w:val="28"/>
          <w:szCs w:val="28"/>
          <w:u w:val="single"/>
        </w:rPr>
        <w:t>U</w:t>
      </w:r>
    </w:p>
    <w:p w:rsidR="00C55C46" w:rsidRDefault="00C55C46" w:rsidP="00C55C46">
      <w:pPr>
        <w:tabs>
          <w:tab w:val="left" w:pos="851"/>
          <w:tab w:val="left" w:pos="3402"/>
        </w:tabs>
        <w:spacing w:before="120" w:after="120"/>
        <w:jc w:val="center"/>
        <w:rPr>
          <w:rFonts w:ascii="Arial" w:hAnsi="Arial" w:cs="Arial"/>
          <w:b/>
          <w:sz w:val="28"/>
          <w:szCs w:val="28"/>
          <w:u w:val="single"/>
        </w:rPr>
      </w:pPr>
    </w:p>
    <w:p w:rsidR="00C55C46" w:rsidRPr="00C55C46" w:rsidRDefault="00C55C46" w:rsidP="00C55C46">
      <w:pPr>
        <w:tabs>
          <w:tab w:val="left" w:pos="426"/>
          <w:tab w:val="left" w:pos="851"/>
        </w:tabs>
        <w:jc w:val="both"/>
        <w:rPr>
          <w:rFonts w:ascii="Arial" w:hAnsi="Arial" w:cs="Arial"/>
        </w:rPr>
      </w:pPr>
      <w:r w:rsidRPr="00C55C46">
        <w:rPr>
          <w:rFonts w:ascii="Arial" w:hAnsi="Arial" w:cs="Arial"/>
        </w:rPr>
        <w:t>Le titulaire s’engage à accorder un taux de remise sur son catalogue pour toute fourniture commandées hors BP</w:t>
      </w:r>
      <w:r w:rsidR="00F21326">
        <w:rPr>
          <w:rFonts w:ascii="Arial" w:hAnsi="Arial" w:cs="Arial"/>
        </w:rPr>
        <w:t>U</w:t>
      </w:r>
      <w:r w:rsidRPr="00C55C46">
        <w:rPr>
          <w:rFonts w:ascii="Arial" w:hAnsi="Arial" w:cs="Arial"/>
        </w:rPr>
        <w:t xml:space="preserve"> à hauteur de : </w:t>
      </w:r>
    </w:p>
    <w:p w:rsidR="00C55C46" w:rsidRDefault="00C55C46" w:rsidP="00C55C46">
      <w:pPr>
        <w:tabs>
          <w:tab w:val="left" w:pos="426"/>
          <w:tab w:val="left" w:pos="851"/>
        </w:tabs>
        <w:jc w:val="both"/>
        <w:rPr>
          <w:rFonts w:ascii="Arial" w:hAnsi="Arial" w:cs="Arial"/>
        </w:rPr>
      </w:pPr>
    </w:p>
    <w:p w:rsidR="00C55C46" w:rsidRDefault="00C55C46" w:rsidP="00C55C46">
      <w:pPr>
        <w:pStyle w:val="fcasegauche"/>
        <w:tabs>
          <w:tab w:val="left" w:pos="851"/>
        </w:tabs>
        <w:spacing w:after="0"/>
        <w:ind w:left="851" w:firstLine="0"/>
        <w:rPr>
          <w:rFonts w:ascii="Arial" w:hAnsi="Arial" w:cs="Arial"/>
        </w:rPr>
      </w:pPr>
      <w:r>
        <w:rPr>
          <w:rFonts w:ascii="Arial" w:hAnsi="Arial" w:cs="Arial"/>
        </w:rPr>
        <w:tab/>
        <w:t xml:space="preserve"> </w:t>
      </w:r>
      <w:r>
        <w:rPr>
          <w:rFonts w:cs="Arial"/>
        </w:rPr>
        <w:t xml:space="preserve">………….. % </w:t>
      </w:r>
    </w:p>
    <w:p w:rsidR="00C55C46" w:rsidRPr="00C55C46" w:rsidRDefault="00C55C46" w:rsidP="00C55C46">
      <w:pPr>
        <w:tabs>
          <w:tab w:val="left" w:pos="851"/>
          <w:tab w:val="left" w:pos="3402"/>
        </w:tabs>
        <w:spacing w:before="120" w:after="120"/>
        <w:jc w:val="both"/>
      </w:pPr>
    </w:p>
    <w:sectPr w:rsidR="00C55C46" w:rsidRPr="00C55C46">
      <w:headerReference w:type="default" r:id="rId17"/>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3F52" w:rsidRDefault="00B33F52">
      <w:r>
        <w:separator/>
      </w:r>
    </w:p>
  </w:endnote>
  <w:endnote w:type="continuationSeparator" w:id="0">
    <w:p w:rsidR="00B33F52" w:rsidRDefault="00B33F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Arial Unicode MS">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rsidTr="0083205E">
      <w:trPr>
        <w:tblHeader/>
      </w:trPr>
      <w:tc>
        <w:tcPr>
          <w:tcW w:w="2906" w:type="dxa"/>
          <w:shd w:val="clear" w:color="auto" w:fill="66CCFF"/>
        </w:tcPr>
        <w:p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rsidR="002C1309" w:rsidRPr="002C1309" w:rsidRDefault="00C55C46" w:rsidP="00C55C46">
          <w:pPr>
            <w:jc w:val="center"/>
            <w:rPr>
              <w:rFonts w:ascii="Arial" w:hAnsi="Arial" w:cs="Arial"/>
              <w:b/>
              <w:i/>
            </w:rPr>
          </w:pPr>
          <w:r>
            <w:rPr>
              <w:rFonts w:ascii="Arial" w:hAnsi="Arial" w:cs="Arial"/>
              <w:b/>
              <w:i/>
            </w:rPr>
            <w:t>Accord-cadre</w:t>
          </w:r>
          <w:r w:rsidR="001152BB">
            <w:rPr>
              <w:rFonts w:ascii="Arial" w:hAnsi="Arial" w:cs="Arial"/>
              <w:b/>
              <w:i/>
            </w:rPr>
            <w:t xml:space="preserve"> </w:t>
          </w:r>
          <w:proofErr w:type="spellStart"/>
          <w:r w:rsidR="001152BB">
            <w:rPr>
              <w:rFonts w:ascii="Arial" w:hAnsi="Arial" w:cs="Arial"/>
              <w:b/>
              <w:i/>
            </w:rPr>
            <w:t>n°</w:t>
          </w:r>
          <w:r w:rsidR="004E0DF5" w:rsidRPr="004E0DF5">
            <w:rPr>
              <w:rFonts w:ascii="Arial" w:hAnsi="Arial" w:cs="Arial"/>
              <w:b/>
              <w:i/>
            </w:rPr>
            <w:t>ARM</w:t>
          </w:r>
          <w:proofErr w:type="spellEnd"/>
          <w:r w:rsidR="00C30863">
            <w:rPr>
              <w:rFonts w:ascii="Arial" w:hAnsi="Arial" w:cs="Arial"/>
              <w:b/>
              <w:i/>
            </w:rPr>
            <w:t>/</w:t>
          </w:r>
          <w:r w:rsidR="004E0DF5" w:rsidRPr="004E0DF5">
            <w:rPr>
              <w:rFonts w:ascii="Arial" w:hAnsi="Arial" w:cs="Arial"/>
              <w:b/>
              <w:i/>
            </w:rPr>
            <w:t>SGA</w:t>
          </w:r>
          <w:r w:rsidR="00C30863">
            <w:rPr>
              <w:rFonts w:ascii="Arial" w:hAnsi="Arial" w:cs="Arial"/>
              <w:b/>
              <w:i/>
            </w:rPr>
            <w:t>/</w:t>
          </w:r>
          <w:r w:rsidR="004E0DF5" w:rsidRPr="004E0DF5">
            <w:rPr>
              <w:rFonts w:ascii="Arial" w:hAnsi="Arial" w:cs="Arial"/>
              <w:b/>
              <w:i/>
            </w:rPr>
            <w:t>DMCA</w:t>
          </w:r>
          <w:r w:rsidR="00C30863">
            <w:rPr>
              <w:rFonts w:ascii="Arial" w:hAnsi="Arial" w:cs="Arial"/>
              <w:b/>
              <w:i/>
            </w:rPr>
            <w:t>/</w:t>
          </w:r>
          <w:r w:rsidR="004E0DF5" w:rsidRPr="004E0DF5">
            <w:rPr>
              <w:rFonts w:ascii="Arial" w:hAnsi="Arial" w:cs="Arial"/>
              <w:b/>
              <w:i/>
            </w:rPr>
            <w:t>SHD</w:t>
          </w:r>
          <w:r w:rsidR="00C30863">
            <w:rPr>
              <w:rFonts w:ascii="Arial" w:hAnsi="Arial" w:cs="Arial"/>
              <w:b/>
              <w:i/>
            </w:rPr>
            <w:t>/</w:t>
          </w:r>
          <w:r w:rsidR="004E0DF5" w:rsidRPr="004E0DF5">
            <w:rPr>
              <w:rFonts w:ascii="Arial" w:hAnsi="Arial" w:cs="Arial"/>
              <w:b/>
              <w:i/>
            </w:rPr>
            <w:t>SG</w:t>
          </w:r>
          <w:r w:rsidR="00C30863">
            <w:rPr>
              <w:rFonts w:ascii="Arial" w:hAnsi="Arial" w:cs="Arial"/>
              <w:b/>
              <w:i/>
            </w:rPr>
            <w:t>/</w:t>
          </w:r>
          <w:r w:rsidR="004E0DF5" w:rsidRPr="004E0DF5">
            <w:rPr>
              <w:rFonts w:ascii="Arial" w:hAnsi="Arial" w:cs="Arial"/>
              <w:b/>
              <w:i/>
            </w:rPr>
            <w:t>BFA</w:t>
          </w:r>
          <w:r w:rsidR="00C30863">
            <w:rPr>
              <w:rFonts w:ascii="Arial" w:hAnsi="Arial" w:cs="Arial"/>
              <w:b/>
              <w:i/>
            </w:rPr>
            <w:t>/</w:t>
          </w:r>
          <w:r w:rsidR="004E0DF5" w:rsidRPr="004E0DF5">
            <w:rPr>
              <w:rFonts w:ascii="Arial" w:hAnsi="Arial" w:cs="Arial"/>
              <w:b/>
              <w:i/>
            </w:rPr>
            <w:t>0</w:t>
          </w:r>
          <w:r w:rsidR="00F21326">
            <w:rPr>
              <w:rFonts w:ascii="Arial" w:hAnsi="Arial" w:cs="Arial"/>
              <w:b/>
              <w:i/>
            </w:rPr>
            <w:t>1</w:t>
          </w:r>
          <w:r w:rsidR="00C30863">
            <w:rPr>
              <w:rFonts w:ascii="Arial" w:hAnsi="Arial" w:cs="Arial"/>
              <w:b/>
              <w:i/>
            </w:rPr>
            <w:t>/</w:t>
          </w:r>
          <w:r w:rsidR="00F21326">
            <w:rPr>
              <w:rFonts w:ascii="Arial" w:hAnsi="Arial" w:cs="Arial"/>
              <w:b/>
              <w:i/>
            </w:rPr>
            <w:t>2026</w:t>
          </w:r>
        </w:p>
      </w:tc>
      <w:tc>
        <w:tcPr>
          <w:tcW w:w="896" w:type="dxa"/>
          <w:shd w:val="clear" w:color="auto" w:fill="66CCFF"/>
        </w:tcPr>
        <w:p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FA263F">
            <w:rPr>
              <w:rStyle w:val="Numrodepage"/>
              <w:rFonts w:cs="Arial"/>
              <w:b/>
              <w:noProof/>
            </w:rPr>
            <w:t>7</w:t>
          </w:r>
          <w:r>
            <w:rPr>
              <w:rStyle w:val="Numrodepage"/>
              <w:rFonts w:cs="Arial"/>
              <w:b/>
            </w:rPr>
            <w:fldChar w:fldCharType="end"/>
          </w:r>
        </w:p>
      </w:tc>
      <w:tc>
        <w:tcPr>
          <w:tcW w:w="165" w:type="dxa"/>
          <w:shd w:val="clear" w:color="auto" w:fill="66CCFF"/>
        </w:tcPr>
        <w:p w:rsidR="005824AE" w:rsidRDefault="005824AE">
          <w:pPr>
            <w:jc w:val="center"/>
          </w:pPr>
          <w:r>
            <w:rPr>
              <w:rFonts w:ascii="Arial" w:hAnsi="Arial" w:cs="Arial"/>
              <w:b/>
            </w:rPr>
            <w:t>/</w:t>
          </w:r>
        </w:p>
      </w:tc>
      <w:tc>
        <w:tcPr>
          <w:tcW w:w="544" w:type="dxa"/>
          <w:shd w:val="clear" w:color="auto" w:fill="66CCFF"/>
        </w:tcPr>
        <w:p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FA263F">
            <w:rPr>
              <w:rStyle w:val="Numrodepage"/>
              <w:rFonts w:cs="Arial"/>
              <w:b/>
              <w:noProof/>
            </w:rPr>
            <w:t>7</w:t>
          </w:r>
          <w:r>
            <w:rPr>
              <w:rStyle w:val="Numrodepage"/>
              <w:rFonts w:cs="Arial"/>
              <w:b/>
            </w:rPr>
            <w:fldChar w:fldCharType="end"/>
          </w:r>
        </w:p>
      </w:tc>
    </w:tr>
  </w:tbl>
  <w:p w:rsidR="005824AE" w:rsidRPr="00840934" w:rsidRDefault="005824AE" w:rsidP="00C83930">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3F52" w:rsidRDefault="00B33F52">
      <w:r>
        <w:separator/>
      </w:r>
    </w:p>
  </w:footnote>
  <w:footnote w:type="continuationSeparator" w:id="0">
    <w:p w:rsidR="00B33F52" w:rsidRDefault="00B33F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52BB" w:rsidRDefault="00F21326">
    <w:pPr>
      <w:pStyle w:val="En-tte"/>
    </w:pPr>
    <w:r>
      <w:rPr>
        <w:rFonts w:ascii="Marianne" w:hAnsi="Marianne"/>
        <w:noProof/>
        <w:lang w:eastAsia="fr-FR"/>
      </w:rPr>
      <w:drawing>
        <wp:anchor distT="0" distB="0" distL="114300" distR="114300" simplePos="0" relativeHeight="251659264" behindDoc="1" locked="0" layoutInCell="1" allowOverlap="1" wp14:anchorId="5C281D16" wp14:editId="09F0BCB2">
          <wp:simplePos x="0" y="0"/>
          <wp:positionH relativeFrom="page">
            <wp:align>left</wp:align>
          </wp:positionH>
          <wp:positionV relativeFrom="paragraph">
            <wp:posOffset>-937260</wp:posOffset>
          </wp:positionV>
          <wp:extent cx="7552800" cy="10681200"/>
          <wp:effectExtent l="0" t="0" r="0"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asesLettreA4_Minarm_anciens_comb.png"/>
                  <pic:cNvPicPr/>
                </pic:nvPicPr>
                <pic:blipFill>
                  <a:blip r:embed="rId1">
                    <a:extLst>
                      <a:ext uri="{28A0092B-C50C-407E-A947-70E740481C1C}">
                        <a14:useLocalDpi xmlns:a14="http://schemas.microsoft.com/office/drawing/2010/main" val="0"/>
                      </a:ext>
                    </a:extLst>
                  </a:blip>
                  <a:stretch>
                    <a:fillRect/>
                  </a:stretch>
                </pic:blipFill>
                <pic:spPr>
                  <a:xfrm>
                    <a:off x="0" y="0"/>
                    <a:ext cx="7552800" cy="106812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52BB" w:rsidRDefault="001152BB">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abstractNumId w:val="0"/>
  </w:num>
  <w:num w:numId="2">
    <w:abstractNumId w:val="1"/>
  </w:num>
  <w:num w:numId="3">
    <w:abstractNumId w:val="2"/>
  </w:num>
  <w:num w:numId="4">
    <w:abstractNumId w:val="4"/>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662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7A65"/>
    <w:rsid w:val="0001279F"/>
    <w:rsid w:val="00036500"/>
    <w:rsid w:val="00067F94"/>
    <w:rsid w:val="000A2E05"/>
    <w:rsid w:val="000E0020"/>
    <w:rsid w:val="001152BB"/>
    <w:rsid w:val="00156924"/>
    <w:rsid w:val="00166B56"/>
    <w:rsid w:val="00174505"/>
    <w:rsid w:val="001C40C0"/>
    <w:rsid w:val="001C733C"/>
    <w:rsid w:val="0021527A"/>
    <w:rsid w:val="0021797C"/>
    <w:rsid w:val="00225A1A"/>
    <w:rsid w:val="00250CEB"/>
    <w:rsid w:val="002904AF"/>
    <w:rsid w:val="002A4208"/>
    <w:rsid w:val="002C1309"/>
    <w:rsid w:val="002C2CA3"/>
    <w:rsid w:val="002C4B3E"/>
    <w:rsid w:val="002C79D6"/>
    <w:rsid w:val="002D7A72"/>
    <w:rsid w:val="002E1D74"/>
    <w:rsid w:val="002E56C1"/>
    <w:rsid w:val="00332B12"/>
    <w:rsid w:val="00354C04"/>
    <w:rsid w:val="00385E76"/>
    <w:rsid w:val="00396C6B"/>
    <w:rsid w:val="003A7270"/>
    <w:rsid w:val="0043706E"/>
    <w:rsid w:val="004435FA"/>
    <w:rsid w:val="0044597F"/>
    <w:rsid w:val="004700F0"/>
    <w:rsid w:val="004A7169"/>
    <w:rsid w:val="004C5755"/>
    <w:rsid w:val="004E0DF5"/>
    <w:rsid w:val="004E75A6"/>
    <w:rsid w:val="00514DAF"/>
    <w:rsid w:val="00532EC7"/>
    <w:rsid w:val="00541CA3"/>
    <w:rsid w:val="005546A9"/>
    <w:rsid w:val="005824AE"/>
    <w:rsid w:val="005846FB"/>
    <w:rsid w:val="005A05C1"/>
    <w:rsid w:val="005A4A3B"/>
    <w:rsid w:val="005A4CB5"/>
    <w:rsid w:val="005B2316"/>
    <w:rsid w:val="005E6542"/>
    <w:rsid w:val="005F0DCE"/>
    <w:rsid w:val="0061068C"/>
    <w:rsid w:val="0064560F"/>
    <w:rsid w:val="00660727"/>
    <w:rsid w:val="00662A86"/>
    <w:rsid w:val="0067189A"/>
    <w:rsid w:val="006A37B0"/>
    <w:rsid w:val="006B5057"/>
    <w:rsid w:val="006C4338"/>
    <w:rsid w:val="006D55E2"/>
    <w:rsid w:val="006D5A26"/>
    <w:rsid w:val="006F3DF9"/>
    <w:rsid w:val="007060E5"/>
    <w:rsid w:val="00710FD6"/>
    <w:rsid w:val="00722C82"/>
    <w:rsid w:val="00730A78"/>
    <w:rsid w:val="00757151"/>
    <w:rsid w:val="0078502D"/>
    <w:rsid w:val="007909E0"/>
    <w:rsid w:val="0079785C"/>
    <w:rsid w:val="007D4001"/>
    <w:rsid w:val="007D7A65"/>
    <w:rsid w:val="007F68A6"/>
    <w:rsid w:val="0083205E"/>
    <w:rsid w:val="00840934"/>
    <w:rsid w:val="00844DAA"/>
    <w:rsid w:val="008450C7"/>
    <w:rsid w:val="00876A73"/>
    <w:rsid w:val="008B2A38"/>
    <w:rsid w:val="008B65D7"/>
    <w:rsid w:val="008D3F10"/>
    <w:rsid w:val="008D7DB7"/>
    <w:rsid w:val="00930A5C"/>
    <w:rsid w:val="00934503"/>
    <w:rsid w:val="00972598"/>
    <w:rsid w:val="00983FF3"/>
    <w:rsid w:val="009B1CD0"/>
    <w:rsid w:val="009B45B9"/>
    <w:rsid w:val="009C4738"/>
    <w:rsid w:val="009D661E"/>
    <w:rsid w:val="009E00BF"/>
    <w:rsid w:val="00A34D04"/>
    <w:rsid w:val="00A440D8"/>
    <w:rsid w:val="00AC39D0"/>
    <w:rsid w:val="00AE7831"/>
    <w:rsid w:val="00B02608"/>
    <w:rsid w:val="00B0289C"/>
    <w:rsid w:val="00B054DA"/>
    <w:rsid w:val="00B33F52"/>
    <w:rsid w:val="00B62E3D"/>
    <w:rsid w:val="00B87564"/>
    <w:rsid w:val="00BA44E5"/>
    <w:rsid w:val="00BD767E"/>
    <w:rsid w:val="00BE440E"/>
    <w:rsid w:val="00BE6078"/>
    <w:rsid w:val="00C23457"/>
    <w:rsid w:val="00C30863"/>
    <w:rsid w:val="00C55C46"/>
    <w:rsid w:val="00C630AD"/>
    <w:rsid w:val="00C83930"/>
    <w:rsid w:val="00C91060"/>
    <w:rsid w:val="00C911FE"/>
    <w:rsid w:val="00CA61D2"/>
    <w:rsid w:val="00CD185D"/>
    <w:rsid w:val="00CD46CC"/>
    <w:rsid w:val="00CE5C37"/>
    <w:rsid w:val="00CE67FD"/>
    <w:rsid w:val="00D26AD2"/>
    <w:rsid w:val="00D337D7"/>
    <w:rsid w:val="00D412FD"/>
    <w:rsid w:val="00D46BC7"/>
    <w:rsid w:val="00D63709"/>
    <w:rsid w:val="00D90A00"/>
    <w:rsid w:val="00DA20E2"/>
    <w:rsid w:val="00E20DB0"/>
    <w:rsid w:val="00E44AEB"/>
    <w:rsid w:val="00E47798"/>
    <w:rsid w:val="00E74C76"/>
    <w:rsid w:val="00E96FF6"/>
    <w:rsid w:val="00ED3AD3"/>
    <w:rsid w:val="00F21326"/>
    <w:rsid w:val="00F92811"/>
    <w:rsid w:val="00FA263F"/>
    <w:rsid w:val="00FA4C65"/>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oNotEmbedSmartTags/>
  <w:decimalSymbol w:val=","/>
  <w:listSeparator w:val=";"/>
  <w14:docId w14:val="616E1BFF"/>
  <w15:chartTrackingRefBased/>
  <w15:docId w15:val="{23E5B6AD-1D29-4B49-8CAD-09B685DE4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5C46"/>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styleId="Paragraphedeliste">
    <w:name w:val="List Paragraph"/>
    <w:basedOn w:val="Normal"/>
    <w:uiPriority w:val="34"/>
    <w:qFormat/>
    <w:rsid w:val="005E6542"/>
    <w:pPr>
      <w:suppressAutoHyphens w:val="0"/>
      <w:ind w:left="720"/>
      <w:contextualSpacing/>
      <w:jc w:val="both"/>
    </w:pPr>
    <w:rPr>
      <w:rFonts w:ascii="Arial" w:eastAsia="Times" w:hAnsi="Arial" w:cs="Times New Roman"/>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mailto:shd-vincennes-balr.resp-plan-achat.fct@intradef.gouv.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1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267E18-85F1-447F-9A9E-FE8661BB1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36</TotalTime>
  <Pages>7</Pages>
  <Words>1439</Words>
  <Characters>7920</Characters>
  <Application>Microsoft Office Word</Application>
  <DocSecurity>0</DocSecurity>
  <Lines>66</Lines>
  <Paragraphs>18</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9341</CharactersWithSpaces>
  <SharedDoc>false</SharedDoc>
  <HLinks>
    <vt:vector size="48" baseType="variant">
      <vt:variant>
        <vt:i4>4915298</vt:i4>
      </vt:variant>
      <vt:variant>
        <vt:i4>95</vt:i4>
      </vt:variant>
      <vt:variant>
        <vt:i4>0</vt:i4>
      </vt:variant>
      <vt:variant>
        <vt:i4>5</vt:i4>
      </vt:variant>
      <vt:variant>
        <vt:lpwstr>mailto:shd-vincennes.finances.fct@intradef.gouv.fr</vt:lpwstr>
      </vt:variant>
      <vt:variant>
        <vt:lpwstr/>
      </vt:variant>
      <vt:variant>
        <vt:i4>4390969</vt:i4>
      </vt:variant>
      <vt:variant>
        <vt:i4>92</vt:i4>
      </vt:variant>
      <vt:variant>
        <vt:i4>0</vt:i4>
      </vt:variant>
      <vt:variant>
        <vt:i4>5</vt:i4>
      </vt:variant>
      <vt:variant>
        <vt:lpwstr>mailto:shd-vincennes-balr.resp-plan-achat.fct@intradef.gouv.fr</vt:lpwstr>
      </vt:variant>
      <vt:variant>
        <vt:lpwstr/>
      </vt:variant>
      <vt:variant>
        <vt:i4>7602259</vt:i4>
      </vt:variant>
      <vt:variant>
        <vt:i4>89</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86</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63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60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43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40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SFIHI Mohamed SA CN MINDEF</cp:lastModifiedBy>
  <cp:revision>10</cp:revision>
  <cp:lastPrinted>2016-11-04T12:53:00Z</cp:lastPrinted>
  <dcterms:created xsi:type="dcterms:W3CDTF">2023-05-16T14:55:00Z</dcterms:created>
  <dcterms:modified xsi:type="dcterms:W3CDTF">2026-01-22T13:24:00Z</dcterms:modified>
</cp:coreProperties>
</file>